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34E9B" w14:textId="016E64F7" w:rsidR="007D16E3" w:rsidRPr="00FC3A91" w:rsidRDefault="00FC3A91" w:rsidP="00FC3A91">
      <w:pPr>
        <w:spacing w:before="12"/>
        <w:ind w:right="-55"/>
        <w:jc w:val="center"/>
        <w:rPr>
          <w:rFonts w:ascii="Calibri" w:eastAsia="Calibri" w:hAnsi="Calibri" w:cs="Calibri"/>
          <w:sz w:val="28"/>
          <w:szCs w:val="28"/>
        </w:rPr>
      </w:pPr>
      <w:r w:rsidRPr="007D16E3">
        <w:rPr>
          <w:rFonts w:ascii="Calibri" w:eastAsia="Calibri" w:hAnsi="Calibri" w:cs="Calibri"/>
          <w:b/>
          <w:sz w:val="28"/>
          <w:szCs w:val="28"/>
        </w:rPr>
        <w:t>SAM</w:t>
      </w:r>
      <w:r w:rsidRPr="007D16E3">
        <w:rPr>
          <w:rFonts w:ascii="Calibri" w:eastAsia="Calibri" w:hAnsi="Calibri" w:cs="Calibri"/>
          <w:b/>
          <w:spacing w:val="-2"/>
          <w:sz w:val="28"/>
          <w:szCs w:val="28"/>
        </w:rPr>
        <w:t>P</w:t>
      </w:r>
      <w:r w:rsidRPr="007D16E3">
        <w:rPr>
          <w:rFonts w:ascii="Calibri" w:eastAsia="Calibri" w:hAnsi="Calibri" w:cs="Calibri"/>
          <w:b/>
          <w:spacing w:val="2"/>
          <w:sz w:val="28"/>
          <w:szCs w:val="28"/>
        </w:rPr>
        <w:t>L</w:t>
      </w:r>
      <w:r w:rsidRPr="007D16E3">
        <w:rPr>
          <w:rFonts w:ascii="Calibri" w:eastAsia="Calibri" w:hAnsi="Calibri" w:cs="Calibri"/>
          <w:b/>
          <w:sz w:val="28"/>
          <w:szCs w:val="28"/>
        </w:rPr>
        <w:t>E</w:t>
      </w:r>
      <w:r w:rsidRPr="007D16E3">
        <w:rPr>
          <w:rFonts w:ascii="Calibri" w:eastAsia="Calibri" w:hAnsi="Calibri" w:cs="Calibri"/>
          <w:b/>
          <w:spacing w:val="8"/>
          <w:sz w:val="28"/>
          <w:szCs w:val="28"/>
        </w:rPr>
        <w:t xml:space="preserve"> </w:t>
      </w:r>
      <w:r w:rsidRPr="007D16E3">
        <w:rPr>
          <w:rFonts w:ascii="Calibri" w:eastAsia="Calibri" w:hAnsi="Calibri" w:cs="Calibri"/>
          <w:b/>
          <w:spacing w:val="1"/>
          <w:sz w:val="28"/>
          <w:szCs w:val="28"/>
        </w:rPr>
        <w:t>F</w:t>
      </w:r>
      <w:r w:rsidRPr="007D16E3">
        <w:rPr>
          <w:rFonts w:ascii="Calibri" w:eastAsia="Calibri" w:hAnsi="Calibri" w:cs="Calibri"/>
          <w:b/>
          <w:spacing w:val="-1"/>
          <w:sz w:val="28"/>
          <w:szCs w:val="28"/>
        </w:rPr>
        <w:t>U</w:t>
      </w:r>
      <w:r w:rsidRPr="007D16E3">
        <w:rPr>
          <w:rFonts w:ascii="Calibri" w:eastAsia="Calibri" w:hAnsi="Calibri" w:cs="Calibri"/>
          <w:b/>
          <w:spacing w:val="2"/>
          <w:sz w:val="28"/>
          <w:szCs w:val="28"/>
        </w:rPr>
        <w:t>N</w:t>
      </w:r>
      <w:r w:rsidRPr="007D16E3">
        <w:rPr>
          <w:rFonts w:ascii="Calibri" w:eastAsia="Calibri" w:hAnsi="Calibri" w:cs="Calibri"/>
          <w:b/>
          <w:spacing w:val="-1"/>
          <w:sz w:val="28"/>
          <w:szCs w:val="28"/>
        </w:rPr>
        <w:t>C</w:t>
      </w:r>
      <w:r w:rsidRPr="007D16E3">
        <w:rPr>
          <w:rFonts w:ascii="Calibri" w:eastAsia="Calibri" w:hAnsi="Calibri" w:cs="Calibri"/>
          <w:b/>
          <w:sz w:val="28"/>
          <w:szCs w:val="28"/>
        </w:rPr>
        <w:t>TIO</w:t>
      </w:r>
      <w:r w:rsidRPr="007D16E3">
        <w:rPr>
          <w:rFonts w:ascii="Calibri" w:eastAsia="Calibri" w:hAnsi="Calibri" w:cs="Calibri"/>
          <w:b/>
          <w:spacing w:val="2"/>
          <w:sz w:val="28"/>
          <w:szCs w:val="28"/>
        </w:rPr>
        <w:t>N</w:t>
      </w:r>
      <w:r w:rsidRPr="007D16E3">
        <w:rPr>
          <w:rFonts w:ascii="Calibri" w:eastAsia="Calibri" w:hAnsi="Calibri" w:cs="Calibri"/>
          <w:b/>
          <w:sz w:val="28"/>
          <w:szCs w:val="28"/>
        </w:rPr>
        <w:t>AL</w:t>
      </w:r>
      <w:r w:rsidRPr="007D16E3">
        <w:rPr>
          <w:rFonts w:ascii="Calibri" w:eastAsia="Calibri" w:hAnsi="Calibri" w:cs="Calibri"/>
          <w:b/>
          <w:spacing w:val="12"/>
          <w:sz w:val="28"/>
          <w:szCs w:val="28"/>
        </w:rPr>
        <w:t xml:space="preserve"> </w:t>
      </w:r>
      <w:r w:rsidRPr="007D16E3">
        <w:rPr>
          <w:rFonts w:ascii="Calibri" w:eastAsia="Calibri" w:hAnsi="Calibri" w:cs="Calibri"/>
          <w:b/>
          <w:spacing w:val="1"/>
          <w:w w:val="101"/>
          <w:sz w:val="28"/>
          <w:szCs w:val="28"/>
        </w:rPr>
        <w:t>R</w:t>
      </w:r>
      <w:r w:rsidRPr="007D16E3">
        <w:rPr>
          <w:rFonts w:ascii="Calibri" w:eastAsia="Calibri" w:hAnsi="Calibri" w:cs="Calibri"/>
          <w:b/>
          <w:spacing w:val="-3"/>
          <w:w w:val="101"/>
          <w:sz w:val="28"/>
          <w:szCs w:val="28"/>
        </w:rPr>
        <w:t>E</w:t>
      </w:r>
      <w:r w:rsidRPr="007D16E3">
        <w:rPr>
          <w:rFonts w:ascii="Calibri" w:eastAsia="Calibri" w:hAnsi="Calibri" w:cs="Calibri"/>
          <w:b/>
          <w:w w:val="101"/>
          <w:sz w:val="28"/>
          <w:szCs w:val="28"/>
        </w:rPr>
        <w:t>S</w:t>
      </w:r>
      <w:r w:rsidRPr="007D16E3">
        <w:rPr>
          <w:rFonts w:ascii="Calibri" w:eastAsia="Calibri" w:hAnsi="Calibri" w:cs="Calibri"/>
          <w:b/>
          <w:spacing w:val="1"/>
          <w:w w:val="101"/>
          <w:sz w:val="28"/>
          <w:szCs w:val="28"/>
        </w:rPr>
        <w:t>U</w:t>
      </w:r>
      <w:r w:rsidRPr="007D16E3">
        <w:rPr>
          <w:rFonts w:ascii="Calibri" w:eastAsia="Calibri" w:hAnsi="Calibri" w:cs="Calibri"/>
          <w:b/>
          <w:spacing w:val="2"/>
          <w:w w:val="101"/>
          <w:sz w:val="28"/>
          <w:szCs w:val="28"/>
        </w:rPr>
        <w:t>M</w:t>
      </w:r>
      <w:r w:rsidRPr="007D16E3">
        <w:rPr>
          <w:rFonts w:ascii="Calibri" w:eastAsia="Calibri" w:hAnsi="Calibri" w:cs="Calibri"/>
          <w:b/>
          <w:w w:val="101"/>
          <w:sz w:val="28"/>
          <w:szCs w:val="28"/>
        </w:rPr>
        <w:t>E</w:t>
      </w:r>
    </w:p>
    <w:p w14:paraId="7DD05E64" w14:textId="77777777" w:rsidR="007D16E3" w:rsidRDefault="007D16E3" w:rsidP="007D16E3">
      <w:pPr>
        <w:spacing w:before="4" w:line="243" w:lineRule="auto"/>
        <w:ind w:left="-20" w:right="3680" w:firstLine="16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Vikram Marin</w:t>
      </w:r>
    </w:p>
    <w:p w14:paraId="325FB172" w14:textId="4B28F874" w:rsidR="007D16E3" w:rsidRDefault="00FC3A91" w:rsidP="007D16E3">
      <w:pPr>
        <w:spacing w:before="4" w:line="243" w:lineRule="auto"/>
        <w:ind w:left="-20" w:right="3680" w:firstLine="164"/>
        <w:rPr>
          <w:b/>
          <w:w w:val="101"/>
          <w:sz w:val="23"/>
          <w:szCs w:val="23"/>
        </w:rPr>
      </w:pPr>
      <w:r w:rsidRPr="007D16E3">
        <w:rPr>
          <w:b/>
          <w:spacing w:val="-2"/>
          <w:sz w:val="23"/>
          <w:szCs w:val="23"/>
        </w:rPr>
        <w:t>1</w:t>
      </w:r>
      <w:r w:rsidRPr="007D16E3">
        <w:rPr>
          <w:b/>
          <w:spacing w:val="1"/>
          <w:sz w:val="23"/>
          <w:szCs w:val="23"/>
        </w:rPr>
        <w:t>11</w:t>
      </w:r>
      <w:r w:rsidRPr="007D16E3">
        <w:rPr>
          <w:b/>
          <w:spacing w:val="-1"/>
          <w:sz w:val="23"/>
          <w:szCs w:val="23"/>
        </w:rPr>
        <w:t>-</w:t>
      </w:r>
      <w:r w:rsidRPr="007D16E3">
        <w:rPr>
          <w:b/>
          <w:spacing w:val="1"/>
          <w:sz w:val="23"/>
          <w:szCs w:val="23"/>
        </w:rPr>
        <w:t>1</w:t>
      </w:r>
      <w:r w:rsidRPr="007D16E3">
        <w:rPr>
          <w:b/>
          <w:sz w:val="23"/>
          <w:szCs w:val="23"/>
        </w:rPr>
        <w:t>1</w:t>
      </w:r>
      <w:r w:rsidRPr="007D16E3">
        <w:rPr>
          <w:b/>
          <w:spacing w:val="8"/>
          <w:sz w:val="23"/>
          <w:szCs w:val="23"/>
        </w:rPr>
        <w:t xml:space="preserve"> </w:t>
      </w:r>
      <w:r w:rsidRPr="007D16E3">
        <w:rPr>
          <w:b/>
          <w:spacing w:val="-2"/>
          <w:sz w:val="23"/>
          <w:szCs w:val="23"/>
        </w:rPr>
        <w:t>1</w:t>
      </w:r>
      <w:r w:rsidRPr="007D16E3">
        <w:rPr>
          <w:b/>
          <w:spacing w:val="1"/>
          <w:sz w:val="23"/>
          <w:szCs w:val="23"/>
        </w:rPr>
        <w:t>1</w:t>
      </w:r>
      <w:r w:rsidRPr="007D16E3">
        <w:rPr>
          <w:b/>
          <w:sz w:val="23"/>
          <w:szCs w:val="23"/>
        </w:rPr>
        <w:t>1</w:t>
      </w:r>
      <w:r w:rsidRPr="007D16E3">
        <w:rPr>
          <w:b/>
          <w:spacing w:val="4"/>
          <w:sz w:val="23"/>
          <w:szCs w:val="23"/>
        </w:rPr>
        <w:t xml:space="preserve"> </w:t>
      </w:r>
      <w:r w:rsidRPr="007D16E3">
        <w:rPr>
          <w:b/>
          <w:spacing w:val="-3"/>
          <w:w w:val="101"/>
          <w:sz w:val="23"/>
          <w:szCs w:val="23"/>
        </w:rPr>
        <w:t>S</w:t>
      </w:r>
      <w:r w:rsidRPr="007D16E3">
        <w:rPr>
          <w:b/>
          <w:spacing w:val="1"/>
          <w:w w:val="101"/>
          <w:sz w:val="23"/>
          <w:szCs w:val="23"/>
        </w:rPr>
        <w:t>t</w:t>
      </w:r>
      <w:r w:rsidRPr="007D16E3">
        <w:rPr>
          <w:b/>
          <w:w w:val="101"/>
          <w:sz w:val="23"/>
          <w:szCs w:val="23"/>
        </w:rPr>
        <w:t>re</w:t>
      </w:r>
      <w:r w:rsidRPr="007D16E3">
        <w:rPr>
          <w:b/>
          <w:spacing w:val="2"/>
          <w:w w:val="101"/>
          <w:sz w:val="23"/>
          <w:szCs w:val="23"/>
        </w:rPr>
        <w:t>e</w:t>
      </w:r>
      <w:r w:rsidRPr="007D16E3">
        <w:rPr>
          <w:b/>
          <w:w w:val="101"/>
          <w:sz w:val="23"/>
          <w:szCs w:val="23"/>
        </w:rPr>
        <w:t xml:space="preserve">t </w:t>
      </w:r>
      <w:r w:rsidRPr="007D16E3">
        <w:rPr>
          <w:b/>
          <w:spacing w:val="-2"/>
          <w:sz w:val="23"/>
          <w:szCs w:val="23"/>
        </w:rPr>
        <w:t>Q</w:t>
      </w:r>
      <w:r w:rsidRPr="007D16E3">
        <w:rPr>
          <w:b/>
          <w:spacing w:val="2"/>
          <w:sz w:val="23"/>
          <w:szCs w:val="23"/>
        </w:rPr>
        <w:t>u</w:t>
      </w:r>
      <w:r w:rsidRPr="007D16E3">
        <w:rPr>
          <w:b/>
          <w:sz w:val="23"/>
          <w:szCs w:val="23"/>
        </w:rPr>
        <w:t>eens,</w:t>
      </w:r>
      <w:r w:rsidRPr="007D16E3">
        <w:rPr>
          <w:b/>
          <w:spacing w:val="10"/>
          <w:sz w:val="23"/>
          <w:szCs w:val="23"/>
        </w:rPr>
        <w:t xml:space="preserve"> </w:t>
      </w:r>
      <w:r w:rsidRPr="007D16E3">
        <w:rPr>
          <w:b/>
          <w:spacing w:val="-1"/>
          <w:sz w:val="23"/>
          <w:szCs w:val="23"/>
        </w:rPr>
        <w:t>N</w:t>
      </w:r>
      <w:r w:rsidRPr="007D16E3">
        <w:rPr>
          <w:b/>
          <w:sz w:val="23"/>
          <w:szCs w:val="23"/>
        </w:rPr>
        <w:t>Y</w:t>
      </w:r>
      <w:r w:rsidRPr="007D16E3">
        <w:rPr>
          <w:b/>
          <w:spacing w:val="3"/>
          <w:sz w:val="23"/>
          <w:szCs w:val="23"/>
        </w:rPr>
        <w:t xml:space="preserve"> </w:t>
      </w:r>
      <w:r w:rsidRPr="007D16E3">
        <w:rPr>
          <w:b/>
          <w:spacing w:val="1"/>
          <w:w w:val="101"/>
          <w:sz w:val="23"/>
          <w:szCs w:val="23"/>
        </w:rPr>
        <w:t>1</w:t>
      </w:r>
      <w:r w:rsidRPr="007D16E3">
        <w:rPr>
          <w:b/>
          <w:spacing w:val="-2"/>
          <w:w w:val="101"/>
          <w:sz w:val="23"/>
          <w:szCs w:val="23"/>
        </w:rPr>
        <w:t>1</w:t>
      </w:r>
      <w:r w:rsidRPr="007D16E3">
        <w:rPr>
          <w:b/>
          <w:spacing w:val="1"/>
          <w:w w:val="101"/>
          <w:sz w:val="23"/>
          <w:szCs w:val="23"/>
        </w:rPr>
        <w:t>11</w:t>
      </w:r>
      <w:r w:rsidRPr="007D16E3">
        <w:rPr>
          <w:b/>
          <w:w w:val="101"/>
          <w:sz w:val="23"/>
          <w:szCs w:val="23"/>
        </w:rPr>
        <w:t xml:space="preserve">1 </w:t>
      </w:r>
      <w:r w:rsidRPr="007D16E3">
        <w:rPr>
          <w:b/>
          <w:spacing w:val="-1"/>
          <w:sz w:val="23"/>
          <w:szCs w:val="23"/>
        </w:rPr>
        <w:t>(</w:t>
      </w:r>
      <w:r w:rsidRPr="007D16E3">
        <w:rPr>
          <w:b/>
          <w:spacing w:val="1"/>
          <w:sz w:val="23"/>
          <w:szCs w:val="23"/>
        </w:rPr>
        <w:t>34</w:t>
      </w:r>
      <w:r w:rsidRPr="007D16E3">
        <w:rPr>
          <w:b/>
          <w:spacing w:val="-2"/>
          <w:sz w:val="23"/>
          <w:szCs w:val="23"/>
        </w:rPr>
        <w:t>7</w:t>
      </w:r>
      <w:r w:rsidRPr="007D16E3">
        <w:rPr>
          <w:b/>
          <w:sz w:val="23"/>
          <w:szCs w:val="23"/>
        </w:rPr>
        <w:t>)</w:t>
      </w:r>
      <w:r w:rsidRPr="007D16E3">
        <w:rPr>
          <w:b/>
          <w:spacing w:val="7"/>
          <w:sz w:val="23"/>
          <w:szCs w:val="23"/>
        </w:rPr>
        <w:t xml:space="preserve"> </w:t>
      </w:r>
      <w:r w:rsidRPr="007D16E3">
        <w:rPr>
          <w:b/>
          <w:spacing w:val="-2"/>
          <w:w w:val="101"/>
          <w:sz w:val="23"/>
          <w:szCs w:val="23"/>
        </w:rPr>
        <w:t>1</w:t>
      </w:r>
      <w:r w:rsidRPr="007D16E3">
        <w:rPr>
          <w:b/>
          <w:spacing w:val="1"/>
          <w:w w:val="101"/>
          <w:sz w:val="23"/>
          <w:szCs w:val="23"/>
        </w:rPr>
        <w:t>11</w:t>
      </w:r>
      <w:r w:rsidRPr="007D16E3">
        <w:rPr>
          <w:b/>
          <w:spacing w:val="-1"/>
          <w:w w:val="101"/>
          <w:sz w:val="23"/>
          <w:szCs w:val="23"/>
        </w:rPr>
        <w:t>-</w:t>
      </w:r>
      <w:r w:rsidRPr="007D16E3">
        <w:rPr>
          <w:b/>
          <w:spacing w:val="1"/>
          <w:w w:val="101"/>
          <w:sz w:val="23"/>
          <w:szCs w:val="23"/>
        </w:rPr>
        <w:t>1</w:t>
      </w:r>
      <w:r w:rsidRPr="007D16E3">
        <w:rPr>
          <w:b/>
          <w:spacing w:val="-2"/>
          <w:w w:val="101"/>
          <w:sz w:val="23"/>
          <w:szCs w:val="23"/>
        </w:rPr>
        <w:t>1</w:t>
      </w:r>
      <w:r w:rsidRPr="007D16E3">
        <w:rPr>
          <w:b/>
          <w:spacing w:val="1"/>
          <w:w w:val="101"/>
          <w:sz w:val="23"/>
          <w:szCs w:val="23"/>
        </w:rPr>
        <w:t>1</w:t>
      </w:r>
      <w:r w:rsidRPr="007D16E3">
        <w:rPr>
          <w:b/>
          <w:w w:val="101"/>
          <w:sz w:val="23"/>
          <w:szCs w:val="23"/>
        </w:rPr>
        <w:t>1</w:t>
      </w:r>
    </w:p>
    <w:p w14:paraId="283B55D1" w14:textId="2DBF272D" w:rsidR="00BB6CA2" w:rsidRPr="007D16E3" w:rsidRDefault="007D16E3" w:rsidP="007D16E3">
      <w:pPr>
        <w:spacing w:before="4" w:line="243" w:lineRule="auto"/>
        <w:ind w:left="-20" w:right="3680" w:firstLine="164"/>
        <w:rPr>
          <w:sz w:val="23"/>
          <w:szCs w:val="23"/>
        </w:rPr>
        <w:sectPr w:rsidR="00BB6CA2" w:rsidRPr="007D16E3" w:rsidSect="007D16E3">
          <w:type w:val="continuous"/>
          <w:pgSz w:w="11900" w:h="16840"/>
          <w:pgMar w:top="1460" w:right="1240" w:bottom="280" w:left="1260" w:header="720" w:footer="720" w:gutter="0"/>
          <w:cols w:space="720"/>
        </w:sectPr>
      </w:pPr>
      <w:hyperlink r:id="rId5" w:history="1">
        <w:r>
          <w:rPr>
            <w:rStyle w:val="Hyperlink"/>
            <w:b/>
            <w:w w:val="101"/>
            <w:sz w:val="23"/>
            <w:szCs w:val="23"/>
          </w:rPr>
          <w:t>marin@gmail.com</w:t>
        </w:r>
      </w:hyperlink>
    </w:p>
    <w:p w14:paraId="05D52ABA" w14:textId="77777777" w:rsidR="007D16E3" w:rsidRPr="007D16E3" w:rsidRDefault="007D16E3">
      <w:pPr>
        <w:spacing w:before="11" w:line="220" w:lineRule="exact"/>
        <w:rPr>
          <w:sz w:val="22"/>
          <w:szCs w:val="22"/>
        </w:rPr>
        <w:sectPr w:rsidR="007D16E3" w:rsidRPr="007D16E3">
          <w:type w:val="continuous"/>
          <w:pgSz w:w="11900" w:h="16840"/>
          <w:pgMar w:top="1460" w:right="1240" w:bottom="280" w:left="1260" w:header="720" w:footer="720" w:gutter="0"/>
          <w:cols w:space="720"/>
        </w:sectPr>
      </w:pPr>
    </w:p>
    <w:p w14:paraId="0757F83D" w14:textId="40C5F858" w:rsidR="00BB6CA2" w:rsidRPr="007D16E3" w:rsidRDefault="00BB6CA2">
      <w:pPr>
        <w:spacing w:before="11" w:line="220" w:lineRule="exact"/>
        <w:rPr>
          <w:sz w:val="22"/>
          <w:szCs w:val="22"/>
        </w:rPr>
      </w:pPr>
    </w:p>
    <w:p w14:paraId="54DAF04F" w14:textId="77777777" w:rsidR="00BB6CA2" w:rsidRPr="007D16E3" w:rsidRDefault="00FC3A91">
      <w:pPr>
        <w:spacing w:before="33"/>
        <w:ind w:left="144"/>
        <w:rPr>
          <w:b/>
          <w:bCs/>
          <w:sz w:val="23"/>
          <w:szCs w:val="23"/>
        </w:rPr>
      </w:pPr>
      <w:r w:rsidRPr="007D16E3">
        <w:rPr>
          <w:b/>
          <w:bCs/>
          <w:w w:val="101"/>
          <w:sz w:val="23"/>
          <w:szCs w:val="23"/>
        </w:rPr>
        <w:t>S</w:t>
      </w:r>
      <w:r w:rsidRPr="007D16E3">
        <w:rPr>
          <w:b/>
          <w:bCs/>
          <w:spacing w:val="2"/>
          <w:w w:val="101"/>
          <w:sz w:val="23"/>
          <w:szCs w:val="23"/>
        </w:rPr>
        <w:t>U</w:t>
      </w:r>
      <w:r w:rsidRPr="007D16E3">
        <w:rPr>
          <w:b/>
          <w:bCs/>
          <w:spacing w:val="-1"/>
          <w:w w:val="101"/>
          <w:sz w:val="23"/>
          <w:szCs w:val="23"/>
        </w:rPr>
        <w:t>MMA</w:t>
      </w:r>
      <w:r w:rsidRPr="007D16E3">
        <w:rPr>
          <w:b/>
          <w:bCs/>
          <w:w w:val="101"/>
          <w:sz w:val="23"/>
          <w:szCs w:val="23"/>
        </w:rPr>
        <w:t>RY</w:t>
      </w:r>
    </w:p>
    <w:p w14:paraId="6E41F0B8" w14:textId="77777777" w:rsidR="00BB6CA2" w:rsidRPr="007D16E3" w:rsidRDefault="00FC3A91">
      <w:pPr>
        <w:spacing w:before="23" w:line="243" w:lineRule="auto"/>
        <w:ind w:left="845" w:right="212"/>
        <w:rPr>
          <w:sz w:val="23"/>
          <w:szCs w:val="23"/>
        </w:rPr>
      </w:pPr>
      <w:r w:rsidRPr="007D16E3">
        <w:pict w14:anchorId="4B02B4F4">
          <v:group id="_x0000_s1026" style="position:absolute;left:0;text-align:left;margin-left:68.45pt;margin-top:90.7pt;width:458.85pt;height:.6pt;z-index:-251658240;mso-position-horizontal-relative:page" coordorigin="1369,1814" coordsize="9177,12">
            <v:shape id="_x0000_s1029" style="position:absolute;left:1375;top:1819;width:2815;height:0" coordorigin="1375,1819" coordsize="2815,0" path="m1375,1819r2815,e" filled="f" strokeweight=".58pt">
              <v:path arrowok="t"/>
            </v:shape>
            <v:shape id="_x0000_s1028" style="position:absolute;left:4190;top:1819;width:4188;height:0" coordorigin="4190,1819" coordsize="4188,0" path="m4190,1819r4188,e" filled="f" strokeweight=".58pt">
              <v:path arrowok="t"/>
            </v:shape>
            <v:shape id="_x0000_s1027" style="position:absolute;left:8378;top:1819;width:2162;height:0" coordorigin="8378,1819" coordsize="2162,0" path="m8378,1819r2163,e" filled="f" strokeweight=".58pt">
              <v:path arrowok="t"/>
            </v:shape>
            <w10:wrap anchorx="page"/>
          </v:group>
        </w:pict>
      </w:r>
      <w:r w:rsidRPr="007D16E3">
        <w:rPr>
          <w:spacing w:val="-1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z w:val="23"/>
          <w:szCs w:val="23"/>
        </w:rPr>
        <w:t>ec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A</w:t>
      </w:r>
      <w:r w:rsidRPr="007D16E3">
        <w:rPr>
          <w:sz w:val="23"/>
          <w:szCs w:val="23"/>
        </w:rPr>
        <w:t>ssista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w</w:t>
      </w:r>
      <w:r w:rsidRPr="007D16E3">
        <w:rPr>
          <w:sz w:val="23"/>
          <w:szCs w:val="23"/>
        </w:rPr>
        <w:t>i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h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ten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u</w:t>
      </w:r>
      <w:r w:rsidRPr="007D16E3">
        <w:rPr>
          <w:sz w:val="23"/>
          <w:szCs w:val="23"/>
        </w:rPr>
        <w:t>ccess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l</w:t>
      </w:r>
      <w:r w:rsidRPr="007D16E3">
        <w:rPr>
          <w:spacing w:val="14"/>
          <w:sz w:val="23"/>
          <w:szCs w:val="23"/>
        </w:rPr>
        <w:t xml:space="preserve"> </w:t>
      </w:r>
      <w:r w:rsidRPr="007D16E3">
        <w:rPr>
          <w:spacing w:val="-4"/>
          <w:sz w:val="23"/>
          <w:szCs w:val="23"/>
        </w:rPr>
        <w:t>y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s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3"/>
          <w:sz w:val="23"/>
          <w:szCs w:val="23"/>
        </w:rPr>
        <w:t>v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q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ali</w:t>
      </w:r>
      <w:r w:rsidRPr="007D16E3">
        <w:rPr>
          <w:spacing w:val="5"/>
          <w:sz w:val="23"/>
          <w:szCs w:val="23"/>
        </w:rPr>
        <w:t>t</w:t>
      </w:r>
      <w:r w:rsidRPr="007D16E3">
        <w:rPr>
          <w:sz w:val="23"/>
          <w:szCs w:val="23"/>
        </w:rPr>
        <w:t>y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d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ist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up</w:t>
      </w:r>
      <w:r w:rsidRPr="007D16E3">
        <w:rPr>
          <w:spacing w:val="-2"/>
          <w:sz w:val="23"/>
          <w:szCs w:val="23"/>
        </w:rPr>
        <w:t>p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t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 xml:space="preserve">to </w:t>
      </w:r>
      <w:r w:rsidRPr="007D16E3">
        <w:rPr>
          <w:sz w:val="23"/>
          <w:szCs w:val="23"/>
        </w:rPr>
        <w:t>se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r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le</w:t>
      </w:r>
      <w:r w:rsidRPr="007D16E3">
        <w:rPr>
          <w:spacing w:val="1"/>
          <w:sz w:val="23"/>
          <w:szCs w:val="23"/>
        </w:rPr>
        <w:t>v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l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x</w:t>
      </w:r>
      <w:r w:rsidRPr="007D16E3">
        <w:rPr>
          <w:sz w:val="23"/>
          <w:szCs w:val="23"/>
        </w:rPr>
        <w:t>ec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ti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es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ect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s.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z w:val="23"/>
          <w:szCs w:val="23"/>
        </w:rPr>
        <w:t>te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2"/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ie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ce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d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ati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spacing w:val="-2"/>
          <w:w w:val="101"/>
          <w:sz w:val="23"/>
          <w:szCs w:val="23"/>
        </w:rPr>
        <w:t>v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w w:val="101"/>
          <w:sz w:val="23"/>
          <w:szCs w:val="23"/>
        </w:rPr>
        <w:t>seei</w:t>
      </w:r>
      <w:r w:rsidRPr="007D16E3">
        <w:rPr>
          <w:spacing w:val="3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 xml:space="preserve">g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es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s,</w:t>
      </w:r>
      <w:r w:rsidRPr="007D16E3">
        <w:rPr>
          <w:spacing w:val="15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m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et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s,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p</w:t>
      </w:r>
      <w:r w:rsidRPr="007D16E3">
        <w:rPr>
          <w:sz w:val="23"/>
          <w:szCs w:val="23"/>
        </w:rPr>
        <w:t>ecial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s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je</w:t>
      </w:r>
      <w:r w:rsidRPr="007D16E3">
        <w:rPr>
          <w:spacing w:val="2"/>
          <w:sz w:val="23"/>
          <w:szCs w:val="23"/>
        </w:rPr>
        <w:t>c</w:t>
      </w:r>
      <w:r w:rsidRPr="007D16E3">
        <w:rPr>
          <w:sz w:val="23"/>
          <w:szCs w:val="23"/>
        </w:rPr>
        <w:t>ts.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sta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</w:t>
      </w:r>
      <w:r w:rsidRPr="007D16E3">
        <w:rPr>
          <w:spacing w:val="2"/>
          <w:sz w:val="23"/>
          <w:szCs w:val="23"/>
        </w:rPr>
        <w:t>z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5"/>
          <w:sz w:val="23"/>
          <w:szCs w:val="23"/>
        </w:rPr>
        <w:t>t</w:t>
      </w:r>
      <w:r w:rsidRPr="007D16E3">
        <w:rPr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al</w:t>
      </w:r>
      <w:r w:rsidRPr="007D16E3">
        <w:rPr>
          <w:spacing w:val="15"/>
          <w:sz w:val="23"/>
          <w:szCs w:val="23"/>
        </w:rPr>
        <w:t xml:space="preserve"> </w:t>
      </w:r>
      <w:r w:rsidRPr="007D16E3">
        <w:rPr>
          <w:spacing w:val="-3"/>
          <w:w w:val="101"/>
          <w:sz w:val="23"/>
          <w:szCs w:val="23"/>
        </w:rPr>
        <w:t>a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 xml:space="preserve">d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b</w:t>
      </w:r>
      <w:r w:rsidRPr="007D16E3">
        <w:rPr>
          <w:sz w:val="23"/>
          <w:szCs w:val="23"/>
        </w:rPr>
        <w:t>le</w:t>
      </w:r>
      <w:r w:rsidRPr="007D16E3">
        <w:rPr>
          <w:spacing w:val="1"/>
          <w:sz w:val="23"/>
          <w:szCs w:val="23"/>
        </w:rPr>
        <w:t>m</w:t>
      </w:r>
      <w:r w:rsidRPr="007D16E3">
        <w:rPr>
          <w:spacing w:val="-1"/>
          <w:sz w:val="23"/>
          <w:szCs w:val="23"/>
        </w:rPr>
        <w:t>-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l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b</w:t>
      </w:r>
      <w:r w:rsidRPr="007D16E3">
        <w:rPr>
          <w:sz w:val="23"/>
          <w:szCs w:val="23"/>
        </w:rPr>
        <w:t>i</w:t>
      </w:r>
      <w:r w:rsidRPr="007D16E3">
        <w:rPr>
          <w:spacing w:val="2"/>
          <w:sz w:val="23"/>
          <w:szCs w:val="23"/>
        </w:rPr>
        <w:t>l</w:t>
      </w:r>
      <w:r w:rsidRPr="007D16E3">
        <w:rPr>
          <w:sz w:val="23"/>
          <w:szCs w:val="23"/>
        </w:rPr>
        <w:t>ities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w</w:t>
      </w:r>
      <w:r w:rsidRPr="007D16E3">
        <w:rPr>
          <w:sz w:val="23"/>
          <w:szCs w:val="23"/>
        </w:rPr>
        <w:t>ith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st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b</w:t>
      </w:r>
      <w:r w:rsidRPr="007D16E3">
        <w:rPr>
          <w:spacing w:val="2"/>
          <w:sz w:val="23"/>
          <w:szCs w:val="23"/>
        </w:rPr>
        <w:t>ac</w:t>
      </w:r>
      <w:r w:rsidRPr="007D16E3">
        <w:rPr>
          <w:spacing w:val="1"/>
          <w:sz w:val="23"/>
          <w:szCs w:val="23"/>
        </w:rPr>
        <w:t>k</w:t>
      </w:r>
      <w:r w:rsidRPr="007D16E3">
        <w:rPr>
          <w:spacing w:val="-4"/>
          <w:sz w:val="23"/>
          <w:szCs w:val="23"/>
        </w:rPr>
        <w:t>g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ou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14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n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>f</w:t>
      </w:r>
      <w:r w:rsidRPr="007D16E3">
        <w:rPr>
          <w:sz w:val="23"/>
          <w:szCs w:val="23"/>
        </w:rPr>
        <w:t>ice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t,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1"/>
          <w:w w:val="101"/>
          <w:sz w:val="23"/>
          <w:szCs w:val="23"/>
        </w:rPr>
        <w:t>pro</w:t>
      </w:r>
      <w:r w:rsidRPr="007D16E3">
        <w:rPr>
          <w:w w:val="101"/>
          <w:sz w:val="23"/>
          <w:szCs w:val="23"/>
        </w:rPr>
        <w:t xml:space="preserve">ject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ati</w:t>
      </w:r>
      <w:r w:rsidRPr="007D16E3">
        <w:rPr>
          <w:spacing w:val="1"/>
          <w:sz w:val="23"/>
          <w:szCs w:val="23"/>
        </w:rPr>
        <w:t>on</w:t>
      </w:r>
      <w:r w:rsidRPr="007D16E3">
        <w:rPr>
          <w:sz w:val="23"/>
          <w:szCs w:val="23"/>
        </w:rPr>
        <w:t>,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ese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4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sta</w:t>
      </w:r>
      <w:r w:rsidRPr="007D16E3">
        <w:rPr>
          <w:spacing w:val="-1"/>
          <w:sz w:val="23"/>
          <w:szCs w:val="23"/>
        </w:rPr>
        <w:t>f</w:t>
      </w:r>
      <w:r w:rsidRPr="007D16E3">
        <w:rPr>
          <w:sz w:val="23"/>
          <w:szCs w:val="23"/>
        </w:rPr>
        <w:t>f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ai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pacing w:val="-6"/>
          <w:sz w:val="23"/>
          <w:szCs w:val="23"/>
        </w:rPr>
        <w:t>g</w:t>
      </w:r>
      <w:r w:rsidRPr="007D16E3">
        <w:rPr>
          <w:sz w:val="23"/>
          <w:szCs w:val="23"/>
        </w:rPr>
        <w:t>.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z w:val="23"/>
          <w:szCs w:val="23"/>
        </w:rPr>
        <w:t>celle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u</w:t>
      </w:r>
      <w:r w:rsidRPr="007D16E3">
        <w:rPr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m</w:t>
      </w:r>
      <w:r w:rsidRPr="007D16E3">
        <w:rPr>
          <w:sz w:val="23"/>
          <w:szCs w:val="23"/>
        </w:rPr>
        <w:t>er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se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1"/>
          <w:w w:val="101"/>
          <w:sz w:val="23"/>
          <w:szCs w:val="23"/>
        </w:rPr>
        <w:t>v</w:t>
      </w:r>
      <w:r w:rsidRPr="007D16E3">
        <w:rPr>
          <w:w w:val="101"/>
          <w:sz w:val="23"/>
          <w:szCs w:val="23"/>
        </w:rPr>
        <w:t>i</w:t>
      </w:r>
      <w:r w:rsidRPr="007D16E3">
        <w:rPr>
          <w:spacing w:val="2"/>
          <w:w w:val="101"/>
          <w:sz w:val="23"/>
          <w:szCs w:val="23"/>
        </w:rPr>
        <w:t>c</w:t>
      </w:r>
      <w:r w:rsidRPr="007D16E3">
        <w:rPr>
          <w:w w:val="101"/>
          <w:sz w:val="23"/>
          <w:szCs w:val="23"/>
        </w:rPr>
        <w:t xml:space="preserve">e,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m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1"/>
          <w:sz w:val="23"/>
          <w:szCs w:val="23"/>
        </w:rPr>
        <w:t>un</w:t>
      </w:r>
      <w:r w:rsidRPr="007D16E3">
        <w:rPr>
          <w:sz w:val="23"/>
          <w:szCs w:val="23"/>
        </w:rPr>
        <w:t>i</w:t>
      </w:r>
      <w:r w:rsidRPr="007D16E3">
        <w:rPr>
          <w:spacing w:val="2"/>
          <w:sz w:val="23"/>
          <w:szCs w:val="23"/>
        </w:rPr>
        <w:t>c</w:t>
      </w:r>
      <w:r w:rsidRPr="007D16E3">
        <w:rPr>
          <w:sz w:val="23"/>
          <w:szCs w:val="23"/>
        </w:rPr>
        <w:t>ati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15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tec</w:t>
      </w:r>
      <w:r w:rsidRPr="007D16E3">
        <w:rPr>
          <w:spacing w:val="3"/>
          <w:sz w:val="23"/>
          <w:szCs w:val="23"/>
        </w:rPr>
        <w:t>h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l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g</w:t>
      </w:r>
      <w:r w:rsidRPr="007D16E3">
        <w:rPr>
          <w:sz w:val="23"/>
          <w:szCs w:val="23"/>
        </w:rPr>
        <w:t>y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s</w:t>
      </w:r>
      <w:r w:rsidRPr="007D16E3">
        <w:rPr>
          <w:spacing w:val="-4"/>
          <w:sz w:val="23"/>
          <w:szCs w:val="23"/>
        </w:rPr>
        <w:t>k</w:t>
      </w:r>
      <w:r w:rsidRPr="007D16E3">
        <w:rPr>
          <w:sz w:val="23"/>
          <w:szCs w:val="23"/>
        </w:rPr>
        <w:t>i</w:t>
      </w:r>
      <w:r w:rsidRPr="007D16E3">
        <w:rPr>
          <w:spacing w:val="2"/>
          <w:sz w:val="23"/>
          <w:szCs w:val="23"/>
        </w:rPr>
        <w:t>l</w:t>
      </w:r>
      <w:r w:rsidRPr="007D16E3">
        <w:rPr>
          <w:sz w:val="23"/>
          <w:szCs w:val="23"/>
        </w:rPr>
        <w:t>ls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w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th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om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3"/>
          <w:sz w:val="23"/>
          <w:szCs w:val="23"/>
        </w:rPr>
        <w:t>u</w:t>
      </w:r>
      <w:r w:rsidRPr="007D16E3">
        <w:rPr>
          <w:sz w:val="23"/>
          <w:szCs w:val="23"/>
        </w:rPr>
        <w:t>ter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1"/>
          <w:w w:val="101"/>
          <w:sz w:val="23"/>
          <w:szCs w:val="23"/>
        </w:rPr>
        <w:t>p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spacing w:val="-1"/>
          <w:w w:val="101"/>
          <w:sz w:val="23"/>
          <w:szCs w:val="23"/>
        </w:rPr>
        <w:t>f</w:t>
      </w:r>
      <w:r w:rsidRPr="007D16E3">
        <w:rPr>
          <w:w w:val="101"/>
          <w:sz w:val="23"/>
          <w:szCs w:val="23"/>
        </w:rPr>
        <w:t>icie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spacing w:val="4"/>
          <w:w w:val="101"/>
          <w:sz w:val="23"/>
          <w:szCs w:val="23"/>
        </w:rPr>
        <w:t>c</w:t>
      </w:r>
      <w:r w:rsidRPr="007D16E3">
        <w:rPr>
          <w:spacing w:val="-4"/>
          <w:w w:val="101"/>
          <w:sz w:val="23"/>
          <w:szCs w:val="23"/>
        </w:rPr>
        <w:t>y</w:t>
      </w:r>
      <w:r w:rsidRPr="007D16E3">
        <w:rPr>
          <w:w w:val="101"/>
          <w:sz w:val="23"/>
          <w:szCs w:val="23"/>
        </w:rPr>
        <w:t>.</w:t>
      </w:r>
    </w:p>
    <w:p w14:paraId="72BCC3DE" w14:textId="77777777" w:rsidR="00BB6CA2" w:rsidRPr="007D16E3" w:rsidRDefault="00BB6CA2">
      <w:pPr>
        <w:spacing w:before="9" w:line="160" w:lineRule="exact"/>
        <w:rPr>
          <w:sz w:val="17"/>
          <w:szCs w:val="17"/>
        </w:rPr>
      </w:pPr>
    </w:p>
    <w:p w14:paraId="4EB313C2" w14:textId="77777777" w:rsidR="00BB6CA2" w:rsidRPr="007D16E3" w:rsidRDefault="00FC3A91">
      <w:pPr>
        <w:spacing w:before="33"/>
        <w:ind w:left="144"/>
        <w:rPr>
          <w:b/>
          <w:bCs/>
          <w:sz w:val="23"/>
          <w:szCs w:val="23"/>
        </w:rPr>
      </w:pPr>
      <w:r w:rsidRPr="007D16E3">
        <w:rPr>
          <w:b/>
          <w:bCs/>
          <w:sz w:val="23"/>
          <w:szCs w:val="23"/>
        </w:rPr>
        <w:t>C</w:t>
      </w:r>
      <w:r w:rsidRPr="007D16E3">
        <w:rPr>
          <w:b/>
          <w:bCs/>
          <w:spacing w:val="-1"/>
          <w:sz w:val="23"/>
          <w:szCs w:val="23"/>
        </w:rPr>
        <w:t>A</w:t>
      </w:r>
      <w:r w:rsidRPr="007D16E3">
        <w:rPr>
          <w:b/>
          <w:bCs/>
          <w:sz w:val="23"/>
          <w:szCs w:val="23"/>
        </w:rPr>
        <w:t>R</w:t>
      </w:r>
      <w:r w:rsidRPr="007D16E3">
        <w:rPr>
          <w:b/>
          <w:bCs/>
          <w:spacing w:val="1"/>
          <w:sz w:val="23"/>
          <w:szCs w:val="23"/>
        </w:rPr>
        <w:t>E</w:t>
      </w:r>
      <w:r w:rsidRPr="007D16E3">
        <w:rPr>
          <w:b/>
          <w:bCs/>
          <w:spacing w:val="-1"/>
          <w:sz w:val="23"/>
          <w:szCs w:val="23"/>
        </w:rPr>
        <w:t>E</w:t>
      </w:r>
      <w:r w:rsidRPr="007D16E3">
        <w:rPr>
          <w:b/>
          <w:bCs/>
          <w:sz w:val="23"/>
          <w:szCs w:val="23"/>
        </w:rPr>
        <w:t>R</w:t>
      </w:r>
      <w:r w:rsidRPr="007D16E3">
        <w:rPr>
          <w:b/>
          <w:bCs/>
          <w:spacing w:val="12"/>
          <w:sz w:val="23"/>
          <w:szCs w:val="23"/>
        </w:rPr>
        <w:t xml:space="preserve"> </w:t>
      </w:r>
      <w:r w:rsidRPr="007D16E3">
        <w:rPr>
          <w:b/>
          <w:bCs/>
          <w:spacing w:val="-1"/>
          <w:w w:val="101"/>
          <w:sz w:val="23"/>
          <w:szCs w:val="23"/>
        </w:rPr>
        <w:t>EX</w:t>
      </w:r>
      <w:r w:rsidRPr="007D16E3">
        <w:rPr>
          <w:b/>
          <w:bCs/>
          <w:w w:val="101"/>
          <w:sz w:val="23"/>
          <w:szCs w:val="23"/>
        </w:rPr>
        <w:t>P</w:t>
      </w:r>
      <w:r w:rsidRPr="007D16E3">
        <w:rPr>
          <w:b/>
          <w:bCs/>
          <w:spacing w:val="-1"/>
          <w:w w:val="101"/>
          <w:sz w:val="23"/>
          <w:szCs w:val="23"/>
        </w:rPr>
        <w:t>E</w:t>
      </w:r>
      <w:r w:rsidRPr="007D16E3">
        <w:rPr>
          <w:b/>
          <w:bCs/>
          <w:spacing w:val="3"/>
          <w:w w:val="101"/>
          <w:sz w:val="23"/>
          <w:szCs w:val="23"/>
        </w:rPr>
        <w:t>R</w:t>
      </w:r>
      <w:r w:rsidRPr="007D16E3">
        <w:rPr>
          <w:b/>
          <w:bCs/>
          <w:spacing w:val="-3"/>
          <w:w w:val="101"/>
          <w:sz w:val="23"/>
          <w:szCs w:val="23"/>
        </w:rPr>
        <w:t>I</w:t>
      </w:r>
      <w:r w:rsidRPr="007D16E3">
        <w:rPr>
          <w:b/>
          <w:bCs/>
          <w:spacing w:val="1"/>
          <w:w w:val="101"/>
          <w:sz w:val="23"/>
          <w:szCs w:val="23"/>
        </w:rPr>
        <w:t>E</w:t>
      </w:r>
      <w:r w:rsidRPr="007D16E3">
        <w:rPr>
          <w:b/>
          <w:bCs/>
          <w:spacing w:val="-1"/>
          <w:w w:val="101"/>
          <w:sz w:val="23"/>
          <w:szCs w:val="23"/>
        </w:rPr>
        <w:t>N</w:t>
      </w:r>
      <w:r w:rsidRPr="007D16E3">
        <w:rPr>
          <w:b/>
          <w:bCs/>
          <w:spacing w:val="3"/>
          <w:w w:val="101"/>
          <w:sz w:val="23"/>
          <w:szCs w:val="23"/>
        </w:rPr>
        <w:t>C</w:t>
      </w:r>
      <w:r w:rsidRPr="007D16E3">
        <w:rPr>
          <w:b/>
          <w:bCs/>
          <w:w w:val="101"/>
          <w:sz w:val="23"/>
          <w:szCs w:val="23"/>
        </w:rPr>
        <w:t>E</w:t>
      </w:r>
    </w:p>
    <w:p w14:paraId="4709D9E9" w14:textId="77777777" w:rsidR="00BB6CA2" w:rsidRPr="007D16E3" w:rsidRDefault="00FC3A91">
      <w:pPr>
        <w:spacing w:before="6"/>
        <w:ind w:left="144"/>
        <w:rPr>
          <w:sz w:val="23"/>
          <w:szCs w:val="23"/>
        </w:rPr>
      </w:pPr>
      <w:r w:rsidRPr="007D16E3">
        <w:rPr>
          <w:b/>
          <w:i/>
          <w:w w:val="101"/>
          <w:sz w:val="23"/>
          <w:szCs w:val="23"/>
        </w:rPr>
        <w:t>A</w:t>
      </w:r>
      <w:r w:rsidRPr="007D16E3">
        <w:rPr>
          <w:b/>
          <w:i/>
          <w:spacing w:val="-2"/>
          <w:w w:val="101"/>
          <w:sz w:val="23"/>
          <w:szCs w:val="23"/>
        </w:rPr>
        <w:t>d</w:t>
      </w:r>
      <w:r w:rsidRPr="007D16E3">
        <w:rPr>
          <w:b/>
          <w:i/>
          <w:spacing w:val="3"/>
          <w:w w:val="101"/>
          <w:sz w:val="23"/>
          <w:szCs w:val="23"/>
        </w:rPr>
        <w:t>m</w:t>
      </w:r>
      <w:r w:rsidRPr="007D16E3">
        <w:rPr>
          <w:b/>
          <w:i/>
          <w:w w:val="101"/>
          <w:sz w:val="23"/>
          <w:szCs w:val="23"/>
        </w:rPr>
        <w:t>inistr</w:t>
      </w:r>
      <w:r w:rsidRPr="007D16E3">
        <w:rPr>
          <w:b/>
          <w:i/>
          <w:spacing w:val="1"/>
          <w:w w:val="101"/>
          <w:sz w:val="23"/>
          <w:szCs w:val="23"/>
        </w:rPr>
        <w:t>a</w:t>
      </w:r>
      <w:r w:rsidRPr="007D16E3">
        <w:rPr>
          <w:b/>
          <w:i/>
          <w:w w:val="101"/>
          <w:sz w:val="23"/>
          <w:szCs w:val="23"/>
        </w:rPr>
        <w:t>ti</w:t>
      </w:r>
      <w:r w:rsidRPr="007D16E3">
        <w:rPr>
          <w:b/>
          <w:i/>
          <w:spacing w:val="1"/>
          <w:w w:val="101"/>
          <w:sz w:val="23"/>
          <w:szCs w:val="23"/>
        </w:rPr>
        <w:t>o</w:t>
      </w:r>
      <w:r w:rsidRPr="007D16E3">
        <w:rPr>
          <w:b/>
          <w:i/>
          <w:w w:val="101"/>
          <w:sz w:val="23"/>
          <w:szCs w:val="23"/>
        </w:rPr>
        <w:t>n</w:t>
      </w:r>
    </w:p>
    <w:p w14:paraId="5FF990B7" w14:textId="77777777" w:rsidR="00BB6CA2" w:rsidRPr="007D16E3" w:rsidRDefault="00FC3A91">
      <w:pPr>
        <w:spacing w:before="16"/>
        <w:ind w:left="845"/>
        <w:rPr>
          <w:sz w:val="23"/>
          <w:szCs w:val="23"/>
        </w:rPr>
      </w:pPr>
      <w:r w:rsidRPr="007D16E3">
        <w:rPr>
          <w:sz w:val="23"/>
          <w:szCs w:val="23"/>
        </w:rPr>
        <w:t>Resea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h</w:t>
      </w:r>
      <w:r w:rsidRPr="007D16E3">
        <w:rPr>
          <w:sz w:val="23"/>
          <w:szCs w:val="23"/>
        </w:rPr>
        <w:t>,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1"/>
          <w:sz w:val="23"/>
          <w:szCs w:val="23"/>
        </w:rPr>
        <w:t>po</w:t>
      </w:r>
      <w:r w:rsidRPr="007D16E3">
        <w:rPr>
          <w:sz w:val="23"/>
          <w:szCs w:val="23"/>
        </w:rPr>
        <w:t>se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p</w:t>
      </w:r>
      <w:r w:rsidRPr="007D16E3">
        <w:rPr>
          <w:sz w:val="23"/>
          <w:szCs w:val="23"/>
        </w:rPr>
        <w:t>ac</w:t>
      </w:r>
      <w:r w:rsidRPr="007D16E3">
        <w:rPr>
          <w:spacing w:val="-2"/>
          <w:sz w:val="23"/>
          <w:szCs w:val="23"/>
        </w:rPr>
        <w:t>k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op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sa</w:t>
      </w:r>
      <w:r w:rsidRPr="007D16E3">
        <w:rPr>
          <w:spacing w:val="2"/>
          <w:sz w:val="23"/>
          <w:szCs w:val="23"/>
        </w:rPr>
        <w:t>l</w:t>
      </w:r>
      <w:r w:rsidRPr="007D16E3">
        <w:rPr>
          <w:sz w:val="23"/>
          <w:szCs w:val="23"/>
        </w:rPr>
        <w:t>s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3"/>
          <w:sz w:val="23"/>
          <w:szCs w:val="23"/>
        </w:rPr>
        <w:t>o</w:t>
      </w:r>
      <w:r w:rsidRPr="007D16E3">
        <w:rPr>
          <w:sz w:val="23"/>
          <w:szCs w:val="23"/>
        </w:rPr>
        <w:t>r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>und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pacing w:val="2"/>
          <w:w w:val="101"/>
          <w:sz w:val="23"/>
          <w:szCs w:val="23"/>
        </w:rPr>
        <w:t>a</w:t>
      </w:r>
      <w:r w:rsidRPr="007D16E3">
        <w:rPr>
          <w:spacing w:val="-2"/>
          <w:w w:val="101"/>
          <w:sz w:val="23"/>
          <w:szCs w:val="23"/>
        </w:rPr>
        <w:t>g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cies.</w:t>
      </w:r>
    </w:p>
    <w:p w14:paraId="0431AADB" w14:textId="77777777" w:rsidR="00BB6CA2" w:rsidRPr="007D16E3" w:rsidRDefault="00FC3A91">
      <w:pPr>
        <w:spacing w:before="21"/>
        <w:ind w:left="845"/>
        <w:rPr>
          <w:sz w:val="23"/>
          <w:szCs w:val="23"/>
        </w:rPr>
      </w:pP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oo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d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ate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1"/>
          <w:sz w:val="23"/>
          <w:szCs w:val="23"/>
        </w:rPr>
        <w:t>m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ts,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2"/>
          <w:sz w:val="23"/>
          <w:szCs w:val="23"/>
        </w:rPr>
        <w:t>e</w:t>
      </w:r>
      <w:r w:rsidRPr="007D16E3">
        <w:rPr>
          <w:sz w:val="23"/>
          <w:szCs w:val="23"/>
        </w:rPr>
        <w:t>et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4"/>
          <w:sz w:val="23"/>
          <w:szCs w:val="23"/>
        </w:rPr>
        <w:t>g</w:t>
      </w:r>
      <w:r w:rsidRPr="007D16E3">
        <w:rPr>
          <w:sz w:val="23"/>
          <w:szCs w:val="23"/>
        </w:rPr>
        <w:t>s,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on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ce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z w:val="23"/>
          <w:szCs w:val="23"/>
        </w:rPr>
        <w:t>calls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p</w:t>
      </w:r>
      <w:r w:rsidRPr="007D16E3">
        <w:rPr>
          <w:spacing w:val="2"/>
          <w:sz w:val="23"/>
          <w:szCs w:val="23"/>
        </w:rPr>
        <w:t>e</w:t>
      </w:r>
      <w:r w:rsidRPr="007D16E3">
        <w:rPr>
          <w:sz w:val="23"/>
          <w:szCs w:val="23"/>
        </w:rPr>
        <w:t>cial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-3"/>
          <w:w w:val="101"/>
          <w:sz w:val="23"/>
          <w:szCs w:val="23"/>
        </w:rPr>
        <w:t>e</w:t>
      </w:r>
      <w:r w:rsidRPr="007D16E3">
        <w:rPr>
          <w:spacing w:val="3"/>
          <w:w w:val="101"/>
          <w:sz w:val="23"/>
          <w:szCs w:val="23"/>
        </w:rPr>
        <w:t>v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ts.</w:t>
      </w:r>
    </w:p>
    <w:p w14:paraId="00743608" w14:textId="77777777" w:rsidR="00BB6CA2" w:rsidRPr="007D16E3" w:rsidRDefault="00FC3A91">
      <w:pPr>
        <w:spacing w:before="23"/>
        <w:ind w:left="845" w:right="149"/>
        <w:rPr>
          <w:sz w:val="23"/>
          <w:szCs w:val="23"/>
        </w:rPr>
      </w:pPr>
      <w:r w:rsidRPr="007D16E3">
        <w:rPr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p</w:t>
      </w:r>
      <w:r w:rsidRPr="007D16E3">
        <w:rPr>
          <w:sz w:val="23"/>
          <w:szCs w:val="23"/>
        </w:rPr>
        <w:t>a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P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2"/>
          <w:sz w:val="23"/>
          <w:szCs w:val="23"/>
        </w:rPr>
        <w:t>w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P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t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ese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1"/>
          <w:sz w:val="23"/>
          <w:szCs w:val="23"/>
        </w:rPr>
        <w:t>pd</w:t>
      </w:r>
      <w:r w:rsidRPr="007D16E3">
        <w:rPr>
          <w:sz w:val="23"/>
          <w:szCs w:val="23"/>
        </w:rPr>
        <w:t>ate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pacing w:val="2"/>
          <w:sz w:val="23"/>
          <w:szCs w:val="23"/>
        </w:rPr>
        <w:t>c</w:t>
      </w:r>
      <w:r w:rsidRPr="007D16E3">
        <w:rPr>
          <w:sz w:val="23"/>
          <w:szCs w:val="23"/>
        </w:rPr>
        <w:t>el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ea</w:t>
      </w:r>
      <w:r w:rsidRPr="007D16E3">
        <w:rPr>
          <w:spacing w:val="-2"/>
          <w:sz w:val="23"/>
          <w:szCs w:val="23"/>
        </w:rPr>
        <w:t>d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h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s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r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te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>n</w:t>
      </w:r>
      <w:r w:rsidRPr="007D16E3">
        <w:rPr>
          <w:spacing w:val="-3"/>
          <w:sz w:val="23"/>
          <w:szCs w:val="23"/>
        </w:rPr>
        <w:t>a</w:t>
      </w:r>
      <w:r w:rsidRPr="007D16E3">
        <w:rPr>
          <w:sz w:val="23"/>
          <w:szCs w:val="23"/>
        </w:rPr>
        <w:t>l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3"/>
          <w:w w:val="101"/>
          <w:sz w:val="23"/>
          <w:szCs w:val="23"/>
        </w:rPr>
        <w:t>x</w:t>
      </w:r>
      <w:r w:rsidRPr="007D16E3">
        <w:rPr>
          <w:w w:val="101"/>
          <w:sz w:val="23"/>
          <w:szCs w:val="23"/>
        </w:rPr>
        <w:t>te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 xml:space="preserve">al 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ist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bu</w:t>
      </w:r>
      <w:r w:rsidRPr="007D16E3">
        <w:rPr>
          <w:sz w:val="23"/>
          <w:szCs w:val="23"/>
        </w:rPr>
        <w:t>ti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w w:val="101"/>
          <w:sz w:val="23"/>
          <w:szCs w:val="23"/>
        </w:rPr>
        <w:t>ai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i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spacing w:val="-4"/>
          <w:w w:val="101"/>
          <w:sz w:val="23"/>
          <w:szCs w:val="23"/>
        </w:rPr>
        <w:t>g</w:t>
      </w:r>
      <w:r w:rsidRPr="007D16E3">
        <w:rPr>
          <w:w w:val="101"/>
          <w:sz w:val="23"/>
          <w:szCs w:val="23"/>
        </w:rPr>
        <w:t>.</w:t>
      </w:r>
    </w:p>
    <w:p w14:paraId="0549734D" w14:textId="77777777" w:rsidR="00BB6CA2" w:rsidRPr="007D16E3" w:rsidRDefault="00FC3A91">
      <w:pPr>
        <w:spacing w:before="21"/>
        <w:ind w:left="845"/>
        <w:rPr>
          <w:sz w:val="23"/>
          <w:szCs w:val="23"/>
        </w:rPr>
      </w:pPr>
      <w:r w:rsidRPr="007D16E3">
        <w:rPr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1"/>
          <w:sz w:val="23"/>
          <w:szCs w:val="23"/>
        </w:rPr>
        <w:t>p</w:t>
      </w:r>
      <w:r w:rsidRPr="007D16E3">
        <w:rPr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v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se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n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d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ist</w:t>
      </w:r>
      <w:r w:rsidRPr="007D16E3">
        <w:rPr>
          <w:spacing w:val="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a</w:t>
      </w:r>
      <w:r w:rsidRPr="007D16E3">
        <w:rPr>
          <w:spacing w:val="-2"/>
          <w:w w:val="101"/>
          <w:sz w:val="23"/>
          <w:szCs w:val="23"/>
        </w:rPr>
        <w:t>s</w:t>
      </w:r>
      <w:r w:rsidRPr="007D16E3">
        <w:rPr>
          <w:w w:val="101"/>
          <w:sz w:val="23"/>
          <w:szCs w:val="23"/>
        </w:rPr>
        <w:t>s</w:t>
      </w:r>
      <w:r w:rsidRPr="007D16E3">
        <w:rPr>
          <w:spacing w:val="2"/>
          <w:w w:val="101"/>
          <w:sz w:val="23"/>
          <w:szCs w:val="23"/>
        </w:rPr>
        <w:t>i</w:t>
      </w:r>
      <w:r w:rsidRPr="007D16E3">
        <w:rPr>
          <w:w w:val="101"/>
          <w:sz w:val="23"/>
          <w:szCs w:val="23"/>
        </w:rPr>
        <w:t>sta</w:t>
      </w:r>
      <w:r w:rsidRPr="007D16E3">
        <w:rPr>
          <w:spacing w:val="-2"/>
          <w:w w:val="101"/>
          <w:sz w:val="23"/>
          <w:szCs w:val="23"/>
        </w:rPr>
        <w:t>n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w w:val="101"/>
          <w:sz w:val="23"/>
          <w:szCs w:val="23"/>
        </w:rPr>
        <w:t>s.</w:t>
      </w:r>
    </w:p>
    <w:p w14:paraId="6DD912C2" w14:textId="77777777" w:rsidR="00BB6CA2" w:rsidRPr="007D16E3" w:rsidRDefault="00FC3A91">
      <w:pPr>
        <w:spacing w:before="18"/>
        <w:ind w:left="845"/>
        <w:rPr>
          <w:sz w:val="23"/>
          <w:szCs w:val="23"/>
        </w:rPr>
      </w:pPr>
      <w:r w:rsidRPr="007D16E3">
        <w:rPr>
          <w:spacing w:val="-1"/>
          <w:sz w:val="23"/>
          <w:szCs w:val="23"/>
        </w:rPr>
        <w:t>Dr</w:t>
      </w:r>
      <w:r w:rsidRPr="007D16E3">
        <w:rPr>
          <w:sz w:val="23"/>
          <w:szCs w:val="23"/>
        </w:rPr>
        <w:t>a</w:t>
      </w:r>
      <w:r w:rsidRPr="007D16E3">
        <w:rPr>
          <w:spacing w:val="-1"/>
          <w:sz w:val="23"/>
          <w:szCs w:val="23"/>
        </w:rPr>
        <w:t>f</w:t>
      </w:r>
      <w:r w:rsidRPr="007D16E3">
        <w:rPr>
          <w:sz w:val="23"/>
          <w:szCs w:val="23"/>
        </w:rPr>
        <w:t>t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5"/>
          <w:sz w:val="23"/>
          <w:szCs w:val="23"/>
        </w:rPr>
        <w:t>t</w:t>
      </w:r>
      <w:r w:rsidRPr="007D16E3">
        <w:rPr>
          <w:spacing w:val="-4"/>
          <w:sz w:val="23"/>
          <w:szCs w:val="23"/>
        </w:rPr>
        <w:t>y</w:t>
      </w:r>
      <w:r w:rsidRPr="007D16E3">
        <w:rPr>
          <w:spacing w:val="3"/>
          <w:sz w:val="23"/>
          <w:szCs w:val="23"/>
        </w:rPr>
        <w:t>p</w:t>
      </w:r>
      <w:r w:rsidRPr="007D16E3">
        <w:rPr>
          <w:sz w:val="23"/>
          <w:szCs w:val="23"/>
        </w:rPr>
        <w:t>e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4"/>
          <w:sz w:val="23"/>
          <w:szCs w:val="23"/>
        </w:rPr>
        <w:t>r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pond</w:t>
      </w:r>
      <w:r w:rsidRPr="007D16E3">
        <w:rPr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ce,</w:t>
      </w:r>
      <w:r w:rsidRPr="007D16E3">
        <w:rPr>
          <w:spacing w:val="19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p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ts,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h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nd</w:t>
      </w:r>
      <w:r w:rsidRPr="007D16E3">
        <w:rPr>
          <w:sz w:val="23"/>
          <w:szCs w:val="23"/>
        </w:rPr>
        <w:t>le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z w:val="23"/>
          <w:szCs w:val="23"/>
        </w:rPr>
        <w:t>te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v</w:t>
      </w:r>
      <w:r w:rsidRPr="007D16E3">
        <w:rPr>
          <w:sz w:val="23"/>
          <w:szCs w:val="23"/>
        </w:rPr>
        <w:t>e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r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el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pacing w:val="2"/>
          <w:w w:val="101"/>
          <w:sz w:val="23"/>
          <w:szCs w:val="23"/>
        </w:rPr>
        <w:t>a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1"/>
          <w:w w:val="101"/>
          <w:sz w:val="23"/>
          <w:szCs w:val="23"/>
        </w:rPr>
        <w:t>r</w:t>
      </w:r>
      <w:r w:rsidRPr="007D16E3">
        <w:rPr>
          <w:w w:val="101"/>
          <w:sz w:val="23"/>
          <w:szCs w:val="23"/>
        </w:rPr>
        <w:t>a</w:t>
      </w:r>
      <w:r w:rsidRPr="007D16E3">
        <w:rPr>
          <w:spacing w:val="3"/>
          <w:w w:val="101"/>
          <w:sz w:val="23"/>
          <w:szCs w:val="23"/>
        </w:rPr>
        <w:t>n</w:t>
      </w:r>
      <w:r w:rsidRPr="007D16E3">
        <w:rPr>
          <w:spacing w:val="-4"/>
          <w:w w:val="101"/>
          <w:sz w:val="23"/>
          <w:szCs w:val="23"/>
        </w:rPr>
        <w:t>g</w:t>
      </w:r>
      <w:r w:rsidRPr="007D16E3">
        <w:rPr>
          <w:spacing w:val="2"/>
          <w:w w:val="101"/>
          <w:sz w:val="23"/>
          <w:szCs w:val="23"/>
        </w:rPr>
        <w:t>e</w:t>
      </w:r>
      <w:r w:rsidRPr="007D16E3">
        <w:rPr>
          <w:spacing w:val="-2"/>
          <w:w w:val="101"/>
          <w:sz w:val="23"/>
          <w:szCs w:val="23"/>
        </w:rPr>
        <w:t>m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ts.</w:t>
      </w:r>
    </w:p>
    <w:p w14:paraId="3BB1943F" w14:textId="77777777" w:rsidR="00BB6CA2" w:rsidRPr="007D16E3" w:rsidRDefault="00FC3A91">
      <w:pPr>
        <w:spacing w:before="6"/>
        <w:ind w:left="144"/>
        <w:rPr>
          <w:sz w:val="23"/>
          <w:szCs w:val="23"/>
        </w:rPr>
      </w:pPr>
      <w:r w:rsidRPr="007D16E3">
        <w:rPr>
          <w:b/>
          <w:i/>
          <w:spacing w:val="-1"/>
          <w:sz w:val="23"/>
          <w:szCs w:val="23"/>
        </w:rPr>
        <w:t>T</w:t>
      </w:r>
      <w:r w:rsidRPr="007D16E3">
        <w:rPr>
          <w:b/>
          <w:i/>
          <w:sz w:val="23"/>
          <w:szCs w:val="23"/>
        </w:rPr>
        <w:t>r</w:t>
      </w:r>
      <w:r w:rsidRPr="007D16E3">
        <w:rPr>
          <w:b/>
          <w:i/>
          <w:spacing w:val="1"/>
          <w:sz w:val="23"/>
          <w:szCs w:val="23"/>
        </w:rPr>
        <w:t>a</w:t>
      </w:r>
      <w:r w:rsidRPr="007D16E3">
        <w:rPr>
          <w:b/>
          <w:i/>
          <w:sz w:val="23"/>
          <w:szCs w:val="23"/>
        </w:rPr>
        <w:t>ining</w:t>
      </w:r>
      <w:r w:rsidRPr="007D16E3">
        <w:rPr>
          <w:b/>
          <w:i/>
          <w:spacing w:val="9"/>
          <w:sz w:val="23"/>
          <w:szCs w:val="23"/>
        </w:rPr>
        <w:t xml:space="preserve"> </w:t>
      </w:r>
      <w:r w:rsidRPr="007D16E3">
        <w:rPr>
          <w:b/>
          <w:i/>
          <w:spacing w:val="-2"/>
          <w:sz w:val="23"/>
          <w:szCs w:val="23"/>
        </w:rPr>
        <w:t>a</w:t>
      </w:r>
      <w:r w:rsidRPr="007D16E3">
        <w:rPr>
          <w:b/>
          <w:i/>
          <w:sz w:val="23"/>
          <w:szCs w:val="23"/>
        </w:rPr>
        <w:t>nd</w:t>
      </w:r>
      <w:r w:rsidRPr="007D16E3">
        <w:rPr>
          <w:b/>
          <w:i/>
          <w:spacing w:val="7"/>
          <w:sz w:val="23"/>
          <w:szCs w:val="23"/>
        </w:rPr>
        <w:t xml:space="preserve"> </w:t>
      </w:r>
      <w:r w:rsidRPr="007D16E3">
        <w:rPr>
          <w:b/>
          <w:i/>
          <w:spacing w:val="-1"/>
          <w:w w:val="101"/>
          <w:sz w:val="23"/>
          <w:szCs w:val="23"/>
        </w:rPr>
        <w:t>D</w:t>
      </w:r>
      <w:r w:rsidRPr="007D16E3">
        <w:rPr>
          <w:b/>
          <w:i/>
          <w:w w:val="101"/>
          <w:sz w:val="23"/>
          <w:szCs w:val="23"/>
        </w:rPr>
        <w:t>eve</w:t>
      </w:r>
      <w:r w:rsidRPr="007D16E3">
        <w:rPr>
          <w:b/>
          <w:i/>
          <w:spacing w:val="2"/>
          <w:w w:val="101"/>
          <w:sz w:val="23"/>
          <w:szCs w:val="23"/>
        </w:rPr>
        <w:t>l</w:t>
      </w:r>
      <w:r w:rsidRPr="007D16E3">
        <w:rPr>
          <w:b/>
          <w:i/>
          <w:spacing w:val="-2"/>
          <w:w w:val="101"/>
          <w:sz w:val="23"/>
          <w:szCs w:val="23"/>
        </w:rPr>
        <w:t>op</w:t>
      </w:r>
      <w:r w:rsidRPr="007D16E3">
        <w:rPr>
          <w:b/>
          <w:i/>
          <w:spacing w:val="3"/>
          <w:w w:val="101"/>
          <w:sz w:val="23"/>
          <w:szCs w:val="23"/>
        </w:rPr>
        <w:t>m</w:t>
      </w:r>
      <w:r w:rsidRPr="007D16E3">
        <w:rPr>
          <w:b/>
          <w:i/>
          <w:w w:val="101"/>
          <w:sz w:val="23"/>
          <w:szCs w:val="23"/>
        </w:rPr>
        <w:t>e</w:t>
      </w:r>
      <w:r w:rsidRPr="007D16E3">
        <w:rPr>
          <w:b/>
          <w:i/>
          <w:spacing w:val="-3"/>
          <w:w w:val="101"/>
          <w:sz w:val="23"/>
          <w:szCs w:val="23"/>
        </w:rPr>
        <w:t>n</w:t>
      </w:r>
      <w:r w:rsidRPr="007D16E3">
        <w:rPr>
          <w:b/>
          <w:i/>
          <w:w w:val="101"/>
          <w:sz w:val="23"/>
          <w:szCs w:val="23"/>
        </w:rPr>
        <w:t>t</w:t>
      </w:r>
    </w:p>
    <w:p w14:paraId="2691018A" w14:textId="77777777" w:rsidR="00BB6CA2" w:rsidRPr="007D16E3" w:rsidRDefault="00FC3A91">
      <w:pPr>
        <w:spacing w:before="18" w:line="250" w:lineRule="auto"/>
        <w:ind w:left="845" w:right="1001"/>
        <w:jc w:val="both"/>
        <w:rPr>
          <w:sz w:val="23"/>
          <w:szCs w:val="23"/>
        </w:rPr>
      </w:pPr>
      <w:r w:rsidRPr="007D16E3">
        <w:rPr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p</w:t>
      </w:r>
      <w:r w:rsidRPr="007D16E3">
        <w:rPr>
          <w:sz w:val="23"/>
          <w:szCs w:val="23"/>
        </w:rPr>
        <w:t>a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ed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1"/>
          <w:sz w:val="23"/>
          <w:szCs w:val="23"/>
        </w:rPr>
        <w:t xml:space="preserve"> d</w:t>
      </w:r>
      <w:r w:rsidRPr="007D16E3">
        <w:rPr>
          <w:sz w:val="23"/>
          <w:szCs w:val="23"/>
        </w:rPr>
        <w:t>iss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at</w:t>
      </w:r>
      <w:r w:rsidRPr="007D16E3">
        <w:rPr>
          <w:spacing w:val="2"/>
          <w:sz w:val="23"/>
          <w:szCs w:val="23"/>
        </w:rPr>
        <w:t>e</w:t>
      </w:r>
      <w:r w:rsidRPr="007D16E3">
        <w:rPr>
          <w:sz w:val="23"/>
          <w:szCs w:val="23"/>
        </w:rPr>
        <w:t>d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1"/>
          <w:sz w:val="23"/>
          <w:szCs w:val="23"/>
        </w:rPr>
        <w:t>w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e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z w:val="23"/>
          <w:szCs w:val="23"/>
        </w:rPr>
        <w:t>t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a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 xml:space="preserve">g </w:t>
      </w:r>
      <w:r w:rsidRPr="007D16E3">
        <w:rPr>
          <w:spacing w:val="3"/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-4"/>
          <w:sz w:val="23"/>
          <w:szCs w:val="23"/>
        </w:rPr>
        <w:t>g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s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f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r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X</w:t>
      </w:r>
      <w:r w:rsidRPr="007D16E3">
        <w:rPr>
          <w:spacing w:val="2"/>
          <w:sz w:val="23"/>
          <w:szCs w:val="23"/>
        </w:rPr>
        <w:t>X</w:t>
      </w:r>
      <w:r w:rsidRPr="007D16E3">
        <w:rPr>
          <w:sz w:val="23"/>
          <w:szCs w:val="23"/>
        </w:rPr>
        <w:t>X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C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-2"/>
          <w:w w:val="101"/>
          <w:sz w:val="23"/>
          <w:szCs w:val="23"/>
        </w:rPr>
        <w:t>p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w w:val="101"/>
          <w:sz w:val="23"/>
          <w:szCs w:val="23"/>
        </w:rPr>
        <w:t>a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w w:val="101"/>
          <w:sz w:val="23"/>
          <w:szCs w:val="23"/>
        </w:rPr>
        <w:t>i</w:t>
      </w:r>
      <w:r w:rsidRPr="007D16E3">
        <w:rPr>
          <w:spacing w:val="1"/>
          <w:w w:val="101"/>
          <w:sz w:val="23"/>
          <w:szCs w:val="23"/>
        </w:rPr>
        <w:t>on</w:t>
      </w:r>
      <w:r w:rsidRPr="007D16E3">
        <w:rPr>
          <w:w w:val="101"/>
          <w:sz w:val="23"/>
          <w:szCs w:val="23"/>
        </w:rPr>
        <w:t xml:space="preserve">. </w:t>
      </w:r>
      <w:r w:rsidRPr="007D16E3">
        <w:rPr>
          <w:spacing w:val="-3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st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>u</w:t>
      </w:r>
      <w:r w:rsidRPr="007D16E3">
        <w:rPr>
          <w:sz w:val="23"/>
          <w:szCs w:val="23"/>
        </w:rPr>
        <w:t>cted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2</w:t>
      </w:r>
      <w:r w:rsidRPr="007D16E3">
        <w:rPr>
          <w:spacing w:val="1"/>
          <w:sz w:val="23"/>
          <w:szCs w:val="23"/>
        </w:rPr>
        <w:t>0</w:t>
      </w:r>
      <w:r w:rsidRPr="007D16E3">
        <w:rPr>
          <w:sz w:val="23"/>
          <w:szCs w:val="23"/>
        </w:rPr>
        <w:t>+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tec</w:t>
      </w:r>
      <w:r w:rsidRPr="007D16E3">
        <w:rPr>
          <w:spacing w:val="-2"/>
          <w:sz w:val="23"/>
          <w:szCs w:val="23"/>
        </w:rPr>
        <w:t>h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ical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s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p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on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el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in cl</w:t>
      </w:r>
      <w:r w:rsidRPr="007D16E3">
        <w:rPr>
          <w:spacing w:val="2"/>
          <w:sz w:val="23"/>
          <w:szCs w:val="23"/>
        </w:rPr>
        <w:t>a</w:t>
      </w:r>
      <w:r w:rsidRPr="007D16E3">
        <w:rPr>
          <w:sz w:val="23"/>
          <w:szCs w:val="23"/>
        </w:rPr>
        <w:t>ss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m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ti</w:t>
      </w:r>
      <w:r w:rsidRPr="007D16E3">
        <w:rPr>
          <w:spacing w:val="3"/>
          <w:sz w:val="23"/>
          <w:szCs w:val="23"/>
        </w:rPr>
        <w:t>n</w:t>
      </w:r>
      <w:r w:rsidRPr="007D16E3">
        <w:rPr>
          <w:spacing w:val="-4"/>
          <w:sz w:val="23"/>
          <w:szCs w:val="23"/>
        </w:rPr>
        <w:t>g</w:t>
      </w:r>
      <w:r w:rsidRPr="007D16E3">
        <w:rPr>
          <w:sz w:val="23"/>
          <w:szCs w:val="23"/>
        </w:rPr>
        <w:t>s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z w:val="23"/>
          <w:szCs w:val="23"/>
        </w:rPr>
        <w:t>t</w:t>
      </w:r>
      <w:r w:rsidRPr="007D16E3">
        <w:rPr>
          <w:spacing w:val="-2"/>
          <w:sz w:val="23"/>
          <w:szCs w:val="23"/>
        </w:rPr>
        <w:t>h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3"/>
          <w:sz w:val="23"/>
          <w:szCs w:val="23"/>
        </w:rPr>
        <w:t>u</w:t>
      </w:r>
      <w:r w:rsidRPr="007D16E3">
        <w:rPr>
          <w:spacing w:val="-4"/>
          <w:sz w:val="23"/>
          <w:szCs w:val="23"/>
        </w:rPr>
        <w:t>g</w:t>
      </w:r>
      <w:r w:rsidRPr="007D16E3">
        <w:rPr>
          <w:spacing w:val="1"/>
          <w:sz w:val="23"/>
          <w:szCs w:val="23"/>
        </w:rPr>
        <w:t>h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u</w:t>
      </w:r>
      <w:r w:rsidRPr="007D16E3">
        <w:rPr>
          <w:sz w:val="23"/>
          <w:szCs w:val="23"/>
        </w:rPr>
        <w:t>t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t</w:t>
      </w:r>
      <w:r w:rsidRPr="007D16E3">
        <w:rPr>
          <w:spacing w:val="1"/>
          <w:w w:val="101"/>
          <w:sz w:val="23"/>
          <w:szCs w:val="23"/>
        </w:rPr>
        <w:t>h</w:t>
      </w:r>
      <w:r w:rsidRPr="007D16E3">
        <w:rPr>
          <w:w w:val="101"/>
          <w:sz w:val="23"/>
          <w:szCs w:val="23"/>
        </w:rPr>
        <w:t xml:space="preserve">e </w:t>
      </w:r>
      <w:r w:rsidRPr="007D16E3">
        <w:rPr>
          <w:spacing w:val="-1"/>
          <w:w w:val="101"/>
          <w:sz w:val="23"/>
          <w:szCs w:val="23"/>
        </w:rPr>
        <w:t>N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w w:val="101"/>
          <w:sz w:val="23"/>
          <w:szCs w:val="23"/>
        </w:rPr>
        <w:t>t</w:t>
      </w:r>
      <w:r w:rsidRPr="007D16E3">
        <w:rPr>
          <w:spacing w:val="1"/>
          <w:w w:val="101"/>
          <w:sz w:val="23"/>
          <w:szCs w:val="23"/>
        </w:rPr>
        <w:t>h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-3"/>
          <w:w w:val="101"/>
          <w:sz w:val="23"/>
          <w:szCs w:val="23"/>
        </w:rPr>
        <w:t>a</w:t>
      </w:r>
      <w:r w:rsidRPr="007D16E3">
        <w:rPr>
          <w:w w:val="101"/>
          <w:sz w:val="23"/>
          <w:szCs w:val="23"/>
        </w:rPr>
        <w:t>s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w w:val="101"/>
          <w:sz w:val="23"/>
          <w:szCs w:val="23"/>
        </w:rPr>
        <w:t>.</w:t>
      </w:r>
    </w:p>
    <w:p w14:paraId="23F4DE01" w14:textId="77777777" w:rsidR="00BB6CA2" w:rsidRPr="007D16E3" w:rsidRDefault="00FC3A91">
      <w:pPr>
        <w:spacing w:before="12"/>
        <w:ind w:left="845" w:right="745"/>
        <w:rPr>
          <w:sz w:val="23"/>
          <w:szCs w:val="23"/>
        </w:rPr>
      </w:pPr>
      <w:r w:rsidRPr="007D16E3">
        <w:rPr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v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ed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t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ai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to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clie</w:t>
      </w:r>
      <w:r w:rsidRPr="007D16E3">
        <w:rPr>
          <w:spacing w:val="3"/>
          <w:sz w:val="23"/>
          <w:szCs w:val="23"/>
        </w:rPr>
        <w:t>n</w:t>
      </w:r>
      <w:r w:rsidRPr="007D16E3">
        <w:rPr>
          <w:sz w:val="23"/>
          <w:szCs w:val="23"/>
        </w:rPr>
        <w:t>ts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to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d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ister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c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1"/>
          <w:sz w:val="23"/>
          <w:szCs w:val="23"/>
        </w:rPr>
        <w:t>p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r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z w:val="23"/>
          <w:szCs w:val="23"/>
        </w:rPr>
        <w:t>li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r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4"/>
          <w:sz w:val="23"/>
          <w:szCs w:val="23"/>
        </w:rPr>
        <w:t>c</w:t>
      </w:r>
      <w:r w:rsidRPr="007D16E3">
        <w:rPr>
          <w:sz w:val="23"/>
          <w:szCs w:val="23"/>
        </w:rPr>
        <w:t>y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asses</w:t>
      </w:r>
      <w:r w:rsidRPr="007D16E3">
        <w:rPr>
          <w:spacing w:val="3"/>
          <w:sz w:val="23"/>
          <w:szCs w:val="23"/>
        </w:rPr>
        <w:t>s</w:t>
      </w:r>
      <w:r w:rsidRPr="007D16E3">
        <w:rPr>
          <w:spacing w:val="-4"/>
          <w:sz w:val="23"/>
          <w:szCs w:val="23"/>
        </w:rPr>
        <w:t>m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ts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z w:val="23"/>
          <w:szCs w:val="23"/>
        </w:rPr>
        <w:t>to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pacing w:val="3"/>
          <w:w w:val="101"/>
          <w:sz w:val="23"/>
          <w:szCs w:val="23"/>
        </w:rPr>
        <w:t>s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spacing w:val="-2"/>
          <w:w w:val="101"/>
          <w:sz w:val="23"/>
          <w:szCs w:val="23"/>
        </w:rPr>
        <w:t>u</w:t>
      </w:r>
      <w:r w:rsidRPr="007D16E3">
        <w:rPr>
          <w:spacing w:val="1"/>
          <w:w w:val="101"/>
          <w:sz w:val="23"/>
          <w:szCs w:val="23"/>
        </w:rPr>
        <w:t>d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-2"/>
          <w:w w:val="101"/>
          <w:sz w:val="23"/>
          <w:szCs w:val="23"/>
        </w:rPr>
        <w:t>n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w w:val="101"/>
          <w:sz w:val="23"/>
          <w:szCs w:val="23"/>
        </w:rPr>
        <w:t xml:space="preserve">s </w:t>
      </w:r>
      <w:r w:rsidRPr="007D16E3">
        <w:rPr>
          <w:sz w:val="23"/>
          <w:szCs w:val="23"/>
        </w:rPr>
        <w:t>se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4"/>
          <w:sz w:val="23"/>
          <w:szCs w:val="23"/>
        </w:rPr>
        <w:t>k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ll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a</w:t>
      </w:r>
      <w:r w:rsidRPr="007D16E3">
        <w:rPr>
          <w:spacing w:val="-2"/>
          <w:w w:val="101"/>
          <w:sz w:val="23"/>
          <w:szCs w:val="23"/>
        </w:rPr>
        <w:t>dm</w:t>
      </w:r>
      <w:r w:rsidRPr="007D16E3">
        <w:rPr>
          <w:w w:val="101"/>
          <w:sz w:val="23"/>
          <w:szCs w:val="23"/>
        </w:rPr>
        <w:t>iss</w:t>
      </w:r>
      <w:r w:rsidRPr="007D16E3">
        <w:rPr>
          <w:spacing w:val="2"/>
          <w:w w:val="101"/>
          <w:sz w:val="23"/>
          <w:szCs w:val="23"/>
        </w:rPr>
        <w:t>i</w:t>
      </w:r>
      <w:r w:rsidRPr="007D16E3">
        <w:rPr>
          <w:spacing w:val="1"/>
          <w:w w:val="101"/>
          <w:sz w:val="23"/>
          <w:szCs w:val="23"/>
        </w:rPr>
        <w:t>on</w:t>
      </w:r>
      <w:r w:rsidRPr="007D16E3">
        <w:rPr>
          <w:w w:val="101"/>
          <w:sz w:val="23"/>
          <w:szCs w:val="23"/>
        </w:rPr>
        <w:t>.</w:t>
      </w:r>
    </w:p>
    <w:p w14:paraId="03F5A229" w14:textId="77777777" w:rsidR="00BB6CA2" w:rsidRPr="007D16E3" w:rsidRDefault="00FC3A91">
      <w:pPr>
        <w:spacing w:before="7"/>
        <w:ind w:left="144"/>
        <w:rPr>
          <w:sz w:val="23"/>
          <w:szCs w:val="23"/>
        </w:rPr>
      </w:pPr>
      <w:r w:rsidRPr="007D16E3">
        <w:rPr>
          <w:b/>
          <w:i/>
          <w:sz w:val="23"/>
          <w:szCs w:val="23"/>
        </w:rPr>
        <w:t>Cust</w:t>
      </w:r>
      <w:r w:rsidRPr="007D16E3">
        <w:rPr>
          <w:b/>
          <w:i/>
          <w:spacing w:val="-2"/>
          <w:sz w:val="23"/>
          <w:szCs w:val="23"/>
        </w:rPr>
        <w:t>o</w:t>
      </w:r>
      <w:r w:rsidRPr="007D16E3">
        <w:rPr>
          <w:b/>
          <w:i/>
          <w:spacing w:val="3"/>
          <w:sz w:val="23"/>
          <w:szCs w:val="23"/>
        </w:rPr>
        <w:t>m</w:t>
      </w:r>
      <w:r w:rsidRPr="007D16E3">
        <w:rPr>
          <w:b/>
          <w:i/>
          <w:sz w:val="23"/>
          <w:szCs w:val="23"/>
        </w:rPr>
        <w:t>er</w:t>
      </w:r>
      <w:r w:rsidRPr="007D16E3">
        <w:rPr>
          <w:b/>
          <w:i/>
          <w:spacing w:val="12"/>
          <w:sz w:val="23"/>
          <w:szCs w:val="23"/>
        </w:rPr>
        <w:t xml:space="preserve"> </w:t>
      </w:r>
      <w:r w:rsidRPr="007D16E3">
        <w:rPr>
          <w:b/>
          <w:i/>
          <w:spacing w:val="-3"/>
          <w:w w:val="101"/>
          <w:sz w:val="23"/>
          <w:szCs w:val="23"/>
        </w:rPr>
        <w:t>S</w:t>
      </w:r>
      <w:r w:rsidRPr="007D16E3">
        <w:rPr>
          <w:b/>
          <w:i/>
          <w:w w:val="101"/>
          <w:sz w:val="23"/>
          <w:szCs w:val="23"/>
        </w:rPr>
        <w:t>ervice</w:t>
      </w:r>
    </w:p>
    <w:p w14:paraId="015AB18D" w14:textId="77777777" w:rsidR="00BB6CA2" w:rsidRPr="007D16E3" w:rsidRDefault="00FC3A91">
      <w:pPr>
        <w:spacing w:before="18" w:line="253" w:lineRule="auto"/>
        <w:ind w:left="845" w:right="412"/>
        <w:rPr>
          <w:sz w:val="23"/>
          <w:szCs w:val="23"/>
        </w:rPr>
      </w:pPr>
      <w:r w:rsidRPr="007D16E3">
        <w:rPr>
          <w:sz w:val="23"/>
          <w:szCs w:val="23"/>
        </w:rPr>
        <w:t>P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2"/>
          <w:sz w:val="23"/>
          <w:szCs w:val="23"/>
        </w:rPr>
        <w:t>c</w:t>
      </w:r>
      <w:r w:rsidRPr="007D16E3">
        <w:rPr>
          <w:sz w:val="23"/>
          <w:szCs w:val="23"/>
        </w:rPr>
        <w:t>essed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>d</w:t>
      </w:r>
      <w:r w:rsidRPr="007D16E3">
        <w:rPr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s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3"/>
          <w:sz w:val="23"/>
          <w:szCs w:val="23"/>
        </w:rPr>
        <w:t>s</w:t>
      </w:r>
      <w:r w:rsidRPr="007D16E3">
        <w:rPr>
          <w:spacing w:val="1"/>
          <w:sz w:val="23"/>
          <w:szCs w:val="23"/>
        </w:rPr>
        <w:t>u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ed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acc</w:t>
      </w:r>
      <w:r w:rsidRPr="007D16E3">
        <w:rPr>
          <w:spacing w:val="1"/>
          <w:sz w:val="23"/>
          <w:szCs w:val="23"/>
        </w:rPr>
        <w:t>ur</w:t>
      </w:r>
      <w:r w:rsidRPr="007D16E3">
        <w:rPr>
          <w:sz w:val="23"/>
          <w:szCs w:val="23"/>
        </w:rPr>
        <w:t>ate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1"/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>or</w:t>
      </w:r>
      <w:r w:rsidRPr="007D16E3">
        <w:rPr>
          <w:spacing w:val="-2"/>
          <w:sz w:val="23"/>
          <w:szCs w:val="23"/>
        </w:rPr>
        <w:t>m</w:t>
      </w:r>
      <w:r w:rsidRPr="007D16E3">
        <w:rPr>
          <w:sz w:val="23"/>
          <w:szCs w:val="23"/>
        </w:rPr>
        <w:t>ati</w:t>
      </w:r>
      <w:r w:rsidRPr="007D16E3">
        <w:rPr>
          <w:spacing w:val="3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w</w:t>
      </w:r>
      <w:r w:rsidRPr="007D16E3">
        <w:rPr>
          <w:sz w:val="23"/>
          <w:szCs w:val="23"/>
        </w:rPr>
        <w:t>as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ist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b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ted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w w:val="101"/>
          <w:sz w:val="23"/>
          <w:szCs w:val="23"/>
        </w:rPr>
        <w:t>d</w:t>
      </w:r>
      <w:r w:rsidRPr="007D16E3">
        <w:rPr>
          <w:spacing w:val="-2"/>
          <w:w w:val="101"/>
          <w:sz w:val="23"/>
          <w:szCs w:val="23"/>
        </w:rPr>
        <w:t>o</w:t>
      </w:r>
      <w:r w:rsidRPr="007D16E3">
        <w:rPr>
          <w:spacing w:val="2"/>
          <w:w w:val="101"/>
          <w:sz w:val="23"/>
          <w:szCs w:val="23"/>
        </w:rPr>
        <w:t>c</w:t>
      </w:r>
      <w:r w:rsidRPr="007D16E3">
        <w:rPr>
          <w:spacing w:val="1"/>
          <w:w w:val="101"/>
          <w:sz w:val="23"/>
          <w:szCs w:val="23"/>
        </w:rPr>
        <w:t>u</w:t>
      </w:r>
      <w:r w:rsidRPr="007D16E3">
        <w:rPr>
          <w:spacing w:val="-2"/>
          <w:w w:val="101"/>
          <w:sz w:val="23"/>
          <w:szCs w:val="23"/>
        </w:rPr>
        <w:t>m</w:t>
      </w:r>
      <w:r w:rsidRPr="007D16E3">
        <w:rPr>
          <w:w w:val="101"/>
          <w:sz w:val="23"/>
          <w:szCs w:val="23"/>
        </w:rPr>
        <w:t>e</w:t>
      </w:r>
      <w:r w:rsidRPr="007D16E3">
        <w:rPr>
          <w:spacing w:val="-2"/>
          <w:w w:val="101"/>
          <w:sz w:val="23"/>
          <w:szCs w:val="23"/>
        </w:rPr>
        <w:t>n</w:t>
      </w:r>
      <w:r w:rsidRPr="007D16E3">
        <w:rPr>
          <w:spacing w:val="2"/>
          <w:w w:val="101"/>
          <w:sz w:val="23"/>
          <w:szCs w:val="23"/>
        </w:rPr>
        <w:t>t</w:t>
      </w:r>
      <w:r w:rsidRPr="007D16E3">
        <w:rPr>
          <w:spacing w:val="-3"/>
          <w:w w:val="101"/>
          <w:sz w:val="23"/>
          <w:szCs w:val="23"/>
        </w:rPr>
        <w:t>e</w:t>
      </w:r>
      <w:r w:rsidRPr="007D16E3">
        <w:rPr>
          <w:spacing w:val="1"/>
          <w:w w:val="101"/>
          <w:sz w:val="23"/>
          <w:szCs w:val="23"/>
        </w:rPr>
        <w:t>d</w:t>
      </w:r>
      <w:r w:rsidRPr="007D16E3">
        <w:rPr>
          <w:w w:val="101"/>
          <w:sz w:val="23"/>
          <w:szCs w:val="23"/>
        </w:rPr>
        <w:t xml:space="preserve">. </w:t>
      </w:r>
      <w:r w:rsidRPr="007D16E3">
        <w:rPr>
          <w:sz w:val="23"/>
          <w:szCs w:val="23"/>
        </w:rPr>
        <w:t>S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3"/>
          <w:sz w:val="23"/>
          <w:szCs w:val="23"/>
        </w:rPr>
        <w:t>v</w:t>
      </w:r>
      <w:r w:rsidRPr="007D16E3">
        <w:rPr>
          <w:sz w:val="23"/>
          <w:szCs w:val="23"/>
        </w:rPr>
        <w:t>ed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z w:val="23"/>
          <w:szCs w:val="23"/>
        </w:rPr>
        <w:t>as</w:t>
      </w:r>
      <w:r w:rsidRPr="007D16E3">
        <w:rPr>
          <w:spacing w:val="2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 xml:space="preserve"> </w:t>
      </w:r>
      <w:r w:rsidRPr="007D16E3">
        <w:rPr>
          <w:sz w:val="23"/>
          <w:szCs w:val="23"/>
        </w:rPr>
        <w:t>l</w:t>
      </w:r>
      <w:r w:rsidRPr="007D16E3">
        <w:rPr>
          <w:spacing w:val="2"/>
          <w:sz w:val="23"/>
          <w:szCs w:val="23"/>
        </w:rPr>
        <w:t>i</w:t>
      </w:r>
      <w:r w:rsidRPr="007D16E3">
        <w:rPr>
          <w:sz w:val="23"/>
          <w:szCs w:val="23"/>
        </w:rPr>
        <w:t>ais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n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b</w:t>
      </w:r>
      <w:r w:rsidRPr="007D16E3">
        <w:rPr>
          <w:sz w:val="23"/>
          <w:szCs w:val="23"/>
        </w:rPr>
        <w:t>et</w:t>
      </w:r>
      <w:r w:rsidRPr="007D16E3">
        <w:rPr>
          <w:spacing w:val="2"/>
          <w:sz w:val="23"/>
          <w:szCs w:val="23"/>
        </w:rPr>
        <w:t>we</w:t>
      </w:r>
      <w:r w:rsidRPr="007D16E3">
        <w:rPr>
          <w:sz w:val="23"/>
          <w:szCs w:val="23"/>
        </w:rPr>
        <w:t>en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u</w:t>
      </w:r>
      <w:r w:rsidRPr="007D16E3">
        <w:rPr>
          <w:sz w:val="23"/>
          <w:szCs w:val="23"/>
        </w:rPr>
        <w:t>st</w:t>
      </w:r>
      <w:r w:rsidRPr="007D16E3">
        <w:rPr>
          <w:spacing w:val="1"/>
          <w:sz w:val="23"/>
          <w:szCs w:val="23"/>
        </w:rPr>
        <w:t>om</w:t>
      </w:r>
      <w:r w:rsidRPr="007D16E3">
        <w:rPr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s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b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si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s</w:t>
      </w:r>
      <w:r w:rsidRPr="007D16E3">
        <w:rPr>
          <w:sz w:val="23"/>
          <w:szCs w:val="23"/>
        </w:rPr>
        <w:t>ses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z w:val="23"/>
          <w:szCs w:val="23"/>
        </w:rPr>
        <w:t>to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2"/>
          <w:sz w:val="23"/>
          <w:szCs w:val="23"/>
        </w:rPr>
        <w:t>h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qu</w:t>
      </w:r>
      <w:r w:rsidRPr="007D16E3">
        <w:rPr>
          <w:sz w:val="23"/>
          <w:szCs w:val="23"/>
        </w:rPr>
        <w:t>al</w:t>
      </w:r>
      <w:r w:rsidRPr="007D16E3">
        <w:rPr>
          <w:spacing w:val="2"/>
          <w:sz w:val="23"/>
          <w:szCs w:val="23"/>
        </w:rPr>
        <w:t>it</w:t>
      </w:r>
      <w:r w:rsidRPr="007D16E3">
        <w:rPr>
          <w:sz w:val="23"/>
          <w:szCs w:val="23"/>
        </w:rPr>
        <w:t>y</w:t>
      </w:r>
      <w:r w:rsidRPr="007D16E3">
        <w:rPr>
          <w:spacing w:val="5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se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1"/>
          <w:w w:val="101"/>
          <w:sz w:val="23"/>
          <w:szCs w:val="23"/>
        </w:rPr>
        <w:t>v</w:t>
      </w:r>
      <w:r w:rsidRPr="007D16E3">
        <w:rPr>
          <w:w w:val="101"/>
          <w:sz w:val="23"/>
          <w:szCs w:val="23"/>
        </w:rPr>
        <w:t>ice</w:t>
      </w:r>
      <w:r w:rsidRPr="007D16E3">
        <w:rPr>
          <w:spacing w:val="-2"/>
          <w:w w:val="101"/>
          <w:sz w:val="23"/>
          <w:szCs w:val="23"/>
        </w:rPr>
        <w:t>s</w:t>
      </w:r>
      <w:r w:rsidRPr="007D16E3">
        <w:rPr>
          <w:w w:val="101"/>
          <w:sz w:val="23"/>
          <w:szCs w:val="23"/>
        </w:rPr>
        <w:t xml:space="preserve">. </w:t>
      </w: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oo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d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ated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s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1"/>
          <w:sz w:val="23"/>
          <w:szCs w:val="23"/>
        </w:rPr>
        <w:t>p</w:t>
      </w:r>
      <w:r w:rsidRPr="007D16E3">
        <w:rPr>
          <w:sz w:val="23"/>
          <w:szCs w:val="23"/>
        </w:rPr>
        <w:t>e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v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3"/>
          <w:sz w:val="23"/>
          <w:szCs w:val="23"/>
        </w:rPr>
        <w:t>s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d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a</w:t>
      </w:r>
      <w:r w:rsidRPr="007D16E3">
        <w:rPr>
          <w:spacing w:val="2"/>
          <w:sz w:val="23"/>
          <w:szCs w:val="23"/>
        </w:rPr>
        <w:t>l</w:t>
      </w:r>
      <w:r w:rsidRPr="007D16E3">
        <w:rPr>
          <w:sz w:val="23"/>
          <w:szCs w:val="23"/>
        </w:rPr>
        <w:t>lati</w:t>
      </w:r>
      <w:r w:rsidRPr="007D16E3">
        <w:rPr>
          <w:spacing w:val="1"/>
          <w:sz w:val="23"/>
          <w:szCs w:val="23"/>
        </w:rPr>
        <w:t>on</w:t>
      </w:r>
      <w:r w:rsidRPr="007D16E3">
        <w:rPr>
          <w:sz w:val="23"/>
          <w:szCs w:val="23"/>
        </w:rPr>
        <w:t>s,</w:t>
      </w:r>
      <w:r w:rsidRPr="007D16E3">
        <w:rPr>
          <w:spacing w:val="11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up</w:t>
      </w:r>
      <w:r w:rsidRPr="007D16E3">
        <w:rPr>
          <w:spacing w:val="-4"/>
          <w:sz w:val="23"/>
          <w:szCs w:val="23"/>
        </w:rPr>
        <w:t>g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a</w:t>
      </w:r>
      <w:r w:rsidRPr="007D16E3">
        <w:rPr>
          <w:spacing w:val="3"/>
          <w:sz w:val="23"/>
          <w:szCs w:val="23"/>
        </w:rPr>
        <w:t>d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s</w:t>
      </w:r>
      <w:r w:rsidRPr="007D16E3">
        <w:rPr>
          <w:sz w:val="23"/>
          <w:szCs w:val="23"/>
        </w:rPr>
        <w:t>,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isc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ecti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14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el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-3"/>
          <w:sz w:val="23"/>
          <w:szCs w:val="23"/>
        </w:rPr>
        <w:t>c</w:t>
      </w:r>
      <w:r w:rsidRPr="007D16E3">
        <w:rPr>
          <w:sz w:val="23"/>
          <w:szCs w:val="23"/>
        </w:rPr>
        <w:t>at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s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1"/>
          <w:w w:val="101"/>
          <w:sz w:val="23"/>
          <w:szCs w:val="23"/>
        </w:rPr>
        <w:t>o</w:t>
      </w:r>
      <w:r w:rsidRPr="007D16E3">
        <w:rPr>
          <w:w w:val="101"/>
          <w:sz w:val="23"/>
          <w:szCs w:val="23"/>
        </w:rPr>
        <w:t xml:space="preserve">f </w:t>
      </w:r>
      <w:r w:rsidRPr="007D16E3">
        <w:rPr>
          <w:spacing w:val="1"/>
          <w:sz w:val="23"/>
          <w:szCs w:val="23"/>
        </w:rPr>
        <w:t>n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w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d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z w:val="23"/>
          <w:szCs w:val="23"/>
        </w:rPr>
        <w:t>ist</w:t>
      </w:r>
      <w:r w:rsidRPr="007D16E3">
        <w:rPr>
          <w:spacing w:val="2"/>
          <w:sz w:val="23"/>
          <w:szCs w:val="23"/>
        </w:rPr>
        <w:t>i</w:t>
      </w:r>
      <w:r w:rsidRPr="007D16E3">
        <w:rPr>
          <w:spacing w:val="1"/>
          <w:sz w:val="23"/>
          <w:szCs w:val="23"/>
        </w:rPr>
        <w:t>n</w:t>
      </w:r>
      <w:r w:rsidRPr="007D16E3">
        <w:rPr>
          <w:sz w:val="23"/>
          <w:szCs w:val="23"/>
        </w:rPr>
        <w:t>g</w:t>
      </w:r>
      <w:r w:rsidRPr="007D16E3">
        <w:rPr>
          <w:spacing w:val="3"/>
          <w:sz w:val="23"/>
          <w:szCs w:val="23"/>
        </w:rPr>
        <w:t xml:space="preserve"> </w:t>
      </w:r>
      <w:r w:rsidRPr="007D16E3">
        <w:rPr>
          <w:w w:val="101"/>
          <w:sz w:val="23"/>
          <w:szCs w:val="23"/>
        </w:rPr>
        <w:t>cl</w:t>
      </w:r>
      <w:r w:rsidRPr="007D16E3">
        <w:rPr>
          <w:spacing w:val="2"/>
          <w:w w:val="101"/>
          <w:sz w:val="23"/>
          <w:szCs w:val="23"/>
        </w:rPr>
        <w:t>i</w:t>
      </w:r>
      <w:r w:rsidRPr="007D16E3">
        <w:rPr>
          <w:spacing w:val="-3"/>
          <w:w w:val="101"/>
          <w:sz w:val="23"/>
          <w:szCs w:val="23"/>
        </w:rPr>
        <w:t>e</w:t>
      </w:r>
      <w:r w:rsidRPr="007D16E3">
        <w:rPr>
          <w:spacing w:val="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ts.</w:t>
      </w:r>
    </w:p>
    <w:p w14:paraId="0F5A199C" w14:textId="77777777" w:rsidR="00BB6CA2" w:rsidRPr="007D16E3" w:rsidRDefault="00FC3A91">
      <w:pPr>
        <w:spacing w:before="7" w:line="260" w:lineRule="exact"/>
        <w:ind w:left="845"/>
        <w:rPr>
          <w:sz w:val="23"/>
          <w:szCs w:val="23"/>
        </w:rPr>
      </w:pPr>
      <w:r w:rsidRPr="007D16E3">
        <w:rPr>
          <w:position w:val="-1"/>
          <w:sz w:val="23"/>
          <w:szCs w:val="23"/>
        </w:rPr>
        <w:t>P</w:t>
      </w:r>
      <w:r w:rsidRPr="007D16E3">
        <w:rPr>
          <w:spacing w:val="-1"/>
          <w:position w:val="-1"/>
          <w:sz w:val="23"/>
          <w:szCs w:val="23"/>
        </w:rPr>
        <w:t>r</w:t>
      </w:r>
      <w:r w:rsidRPr="007D16E3">
        <w:rPr>
          <w:spacing w:val="-3"/>
          <w:position w:val="-1"/>
          <w:sz w:val="23"/>
          <w:szCs w:val="23"/>
        </w:rPr>
        <w:t>e</w:t>
      </w:r>
      <w:r w:rsidRPr="007D16E3">
        <w:rPr>
          <w:spacing w:val="3"/>
          <w:position w:val="-1"/>
          <w:sz w:val="23"/>
          <w:szCs w:val="23"/>
        </w:rPr>
        <w:t>p</w:t>
      </w:r>
      <w:r w:rsidRPr="007D16E3">
        <w:rPr>
          <w:position w:val="-1"/>
          <w:sz w:val="23"/>
          <w:szCs w:val="23"/>
        </w:rPr>
        <w:t>a</w:t>
      </w:r>
      <w:r w:rsidRPr="007D16E3">
        <w:rPr>
          <w:spacing w:val="-1"/>
          <w:position w:val="-1"/>
          <w:sz w:val="23"/>
          <w:szCs w:val="23"/>
        </w:rPr>
        <w:t>r</w:t>
      </w:r>
      <w:r w:rsidRPr="007D16E3">
        <w:rPr>
          <w:position w:val="-1"/>
          <w:sz w:val="23"/>
          <w:szCs w:val="23"/>
        </w:rPr>
        <w:t>ed</w:t>
      </w:r>
      <w:r w:rsidRPr="007D16E3">
        <w:rPr>
          <w:spacing w:val="9"/>
          <w:position w:val="-1"/>
          <w:sz w:val="23"/>
          <w:szCs w:val="23"/>
        </w:rPr>
        <w:t xml:space="preserve"> </w:t>
      </w:r>
      <w:r w:rsidRPr="007D16E3">
        <w:rPr>
          <w:position w:val="-1"/>
          <w:sz w:val="23"/>
          <w:szCs w:val="23"/>
        </w:rPr>
        <w:t>t</w:t>
      </w:r>
      <w:r w:rsidRPr="007D16E3">
        <w:rPr>
          <w:spacing w:val="1"/>
          <w:position w:val="-1"/>
          <w:sz w:val="23"/>
          <w:szCs w:val="23"/>
        </w:rPr>
        <w:t>r</w:t>
      </w:r>
      <w:r w:rsidRPr="007D16E3">
        <w:rPr>
          <w:position w:val="-1"/>
          <w:sz w:val="23"/>
          <w:szCs w:val="23"/>
        </w:rPr>
        <w:t>a</w:t>
      </w:r>
      <w:r w:rsidRPr="007D16E3">
        <w:rPr>
          <w:spacing w:val="2"/>
          <w:position w:val="-1"/>
          <w:sz w:val="23"/>
          <w:szCs w:val="23"/>
        </w:rPr>
        <w:t>c</w:t>
      </w:r>
      <w:r w:rsidRPr="007D16E3">
        <w:rPr>
          <w:spacing w:val="-2"/>
          <w:position w:val="-1"/>
          <w:sz w:val="23"/>
          <w:szCs w:val="23"/>
        </w:rPr>
        <w:t>k</w:t>
      </w:r>
      <w:r w:rsidRPr="007D16E3">
        <w:rPr>
          <w:position w:val="-1"/>
          <w:sz w:val="23"/>
          <w:szCs w:val="23"/>
        </w:rPr>
        <w:t>i</w:t>
      </w:r>
      <w:r w:rsidRPr="007D16E3">
        <w:rPr>
          <w:spacing w:val="1"/>
          <w:position w:val="-1"/>
          <w:sz w:val="23"/>
          <w:szCs w:val="23"/>
        </w:rPr>
        <w:t>n</w:t>
      </w:r>
      <w:r w:rsidRPr="007D16E3">
        <w:rPr>
          <w:position w:val="-1"/>
          <w:sz w:val="23"/>
          <w:szCs w:val="23"/>
        </w:rPr>
        <w:t>g</w:t>
      </w:r>
      <w:r w:rsidRPr="007D16E3">
        <w:rPr>
          <w:spacing w:val="7"/>
          <w:position w:val="-1"/>
          <w:sz w:val="23"/>
          <w:szCs w:val="23"/>
        </w:rPr>
        <w:t xml:space="preserve"> </w:t>
      </w:r>
      <w:r w:rsidRPr="007D16E3">
        <w:rPr>
          <w:position w:val="-1"/>
          <w:sz w:val="23"/>
          <w:szCs w:val="23"/>
        </w:rPr>
        <w:t>s</w:t>
      </w:r>
      <w:r w:rsidRPr="007D16E3">
        <w:rPr>
          <w:spacing w:val="1"/>
          <w:position w:val="-1"/>
          <w:sz w:val="23"/>
          <w:szCs w:val="23"/>
        </w:rPr>
        <w:t>pr</w:t>
      </w:r>
      <w:r w:rsidRPr="007D16E3">
        <w:rPr>
          <w:position w:val="-1"/>
          <w:sz w:val="23"/>
          <w:szCs w:val="23"/>
        </w:rPr>
        <w:t>ea</w:t>
      </w:r>
      <w:r w:rsidRPr="007D16E3">
        <w:rPr>
          <w:spacing w:val="1"/>
          <w:position w:val="-1"/>
          <w:sz w:val="23"/>
          <w:szCs w:val="23"/>
        </w:rPr>
        <w:t>d</w:t>
      </w:r>
      <w:r w:rsidRPr="007D16E3">
        <w:rPr>
          <w:position w:val="-1"/>
          <w:sz w:val="23"/>
          <w:szCs w:val="23"/>
        </w:rPr>
        <w:t>s</w:t>
      </w:r>
      <w:r w:rsidRPr="007D16E3">
        <w:rPr>
          <w:spacing w:val="1"/>
          <w:position w:val="-1"/>
          <w:sz w:val="23"/>
          <w:szCs w:val="23"/>
        </w:rPr>
        <w:t>h</w:t>
      </w:r>
      <w:r w:rsidRPr="007D16E3">
        <w:rPr>
          <w:position w:val="-1"/>
          <w:sz w:val="23"/>
          <w:szCs w:val="23"/>
        </w:rPr>
        <w:t>eet</w:t>
      </w:r>
      <w:r w:rsidRPr="007D16E3">
        <w:rPr>
          <w:spacing w:val="11"/>
          <w:position w:val="-1"/>
          <w:sz w:val="23"/>
          <w:szCs w:val="23"/>
        </w:rPr>
        <w:t xml:space="preserve"> </w:t>
      </w:r>
      <w:r w:rsidRPr="007D16E3">
        <w:rPr>
          <w:spacing w:val="1"/>
          <w:position w:val="-1"/>
          <w:sz w:val="23"/>
          <w:szCs w:val="23"/>
        </w:rPr>
        <w:t>v</w:t>
      </w:r>
      <w:r w:rsidRPr="007D16E3">
        <w:rPr>
          <w:position w:val="-1"/>
          <w:sz w:val="23"/>
          <w:szCs w:val="23"/>
        </w:rPr>
        <w:t>ia</w:t>
      </w:r>
      <w:r w:rsidRPr="007D16E3">
        <w:rPr>
          <w:spacing w:val="3"/>
          <w:position w:val="-1"/>
          <w:sz w:val="23"/>
          <w:szCs w:val="23"/>
        </w:rPr>
        <w:t xml:space="preserve"> </w:t>
      </w:r>
      <w:r w:rsidRPr="007D16E3">
        <w:rPr>
          <w:spacing w:val="1"/>
          <w:position w:val="-1"/>
          <w:sz w:val="23"/>
          <w:szCs w:val="23"/>
        </w:rPr>
        <w:t>Ex</w:t>
      </w:r>
      <w:r w:rsidRPr="007D16E3">
        <w:rPr>
          <w:position w:val="-1"/>
          <w:sz w:val="23"/>
          <w:szCs w:val="23"/>
        </w:rPr>
        <w:t>cel</w:t>
      </w:r>
      <w:r w:rsidRPr="007D16E3">
        <w:rPr>
          <w:spacing w:val="7"/>
          <w:position w:val="-1"/>
          <w:sz w:val="23"/>
          <w:szCs w:val="23"/>
        </w:rPr>
        <w:t xml:space="preserve"> </w:t>
      </w:r>
      <w:r w:rsidRPr="007D16E3">
        <w:rPr>
          <w:position w:val="-1"/>
          <w:sz w:val="23"/>
          <w:szCs w:val="23"/>
        </w:rPr>
        <w:t>to</w:t>
      </w:r>
      <w:r w:rsidRPr="007D16E3">
        <w:rPr>
          <w:spacing w:val="3"/>
          <w:position w:val="-1"/>
          <w:sz w:val="23"/>
          <w:szCs w:val="23"/>
        </w:rPr>
        <w:t xml:space="preserve"> </w:t>
      </w:r>
      <w:r w:rsidRPr="007D16E3">
        <w:rPr>
          <w:spacing w:val="-2"/>
          <w:position w:val="-1"/>
          <w:sz w:val="23"/>
          <w:szCs w:val="23"/>
        </w:rPr>
        <w:t>mo</w:t>
      </w:r>
      <w:r w:rsidRPr="007D16E3">
        <w:rPr>
          <w:spacing w:val="1"/>
          <w:position w:val="-1"/>
          <w:sz w:val="23"/>
          <w:szCs w:val="23"/>
        </w:rPr>
        <w:t>n</w:t>
      </w:r>
      <w:r w:rsidRPr="007D16E3">
        <w:rPr>
          <w:position w:val="-1"/>
          <w:sz w:val="23"/>
          <w:szCs w:val="23"/>
        </w:rPr>
        <w:t>i</w:t>
      </w:r>
      <w:r w:rsidRPr="007D16E3">
        <w:rPr>
          <w:spacing w:val="2"/>
          <w:position w:val="-1"/>
          <w:sz w:val="23"/>
          <w:szCs w:val="23"/>
        </w:rPr>
        <w:t>t</w:t>
      </w:r>
      <w:r w:rsidRPr="007D16E3">
        <w:rPr>
          <w:spacing w:val="-2"/>
          <w:position w:val="-1"/>
          <w:sz w:val="23"/>
          <w:szCs w:val="23"/>
        </w:rPr>
        <w:t>o</w:t>
      </w:r>
      <w:r w:rsidRPr="007D16E3">
        <w:rPr>
          <w:position w:val="-1"/>
          <w:sz w:val="23"/>
          <w:szCs w:val="23"/>
        </w:rPr>
        <w:t>r</w:t>
      </w:r>
      <w:r w:rsidRPr="007D16E3">
        <w:rPr>
          <w:spacing w:val="9"/>
          <w:position w:val="-1"/>
          <w:sz w:val="23"/>
          <w:szCs w:val="23"/>
        </w:rPr>
        <w:t xml:space="preserve"> </w:t>
      </w:r>
      <w:r w:rsidRPr="007D16E3">
        <w:rPr>
          <w:spacing w:val="-2"/>
          <w:position w:val="-1"/>
          <w:sz w:val="23"/>
          <w:szCs w:val="23"/>
        </w:rPr>
        <w:t>d</w:t>
      </w:r>
      <w:r w:rsidRPr="007D16E3">
        <w:rPr>
          <w:position w:val="-1"/>
          <w:sz w:val="23"/>
          <w:szCs w:val="23"/>
        </w:rPr>
        <w:t>ai</w:t>
      </w:r>
      <w:r w:rsidRPr="007D16E3">
        <w:rPr>
          <w:spacing w:val="5"/>
          <w:position w:val="-1"/>
          <w:sz w:val="23"/>
          <w:szCs w:val="23"/>
        </w:rPr>
        <w:t>l</w:t>
      </w:r>
      <w:r w:rsidRPr="007D16E3">
        <w:rPr>
          <w:position w:val="-1"/>
          <w:sz w:val="23"/>
          <w:szCs w:val="23"/>
        </w:rPr>
        <w:t>y</w:t>
      </w:r>
      <w:r w:rsidRPr="007D16E3">
        <w:rPr>
          <w:spacing w:val="1"/>
          <w:position w:val="-1"/>
          <w:sz w:val="23"/>
          <w:szCs w:val="23"/>
        </w:rPr>
        <w:t xml:space="preserve"> </w:t>
      </w:r>
      <w:r w:rsidRPr="007D16E3">
        <w:rPr>
          <w:spacing w:val="2"/>
          <w:position w:val="-1"/>
          <w:sz w:val="23"/>
          <w:szCs w:val="23"/>
        </w:rPr>
        <w:t>w</w:t>
      </w:r>
      <w:r w:rsidRPr="007D16E3">
        <w:rPr>
          <w:spacing w:val="-2"/>
          <w:position w:val="-1"/>
          <w:sz w:val="23"/>
          <w:szCs w:val="23"/>
        </w:rPr>
        <w:t>o</w:t>
      </w:r>
      <w:r w:rsidRPr="007D16E3">
        <w:rPr>
          <w:spacing w:val="4"/>
          <w:position w:val="-1"/>
          <w:sz w:val="23"/>
          <w:szCs w:val="23"/>
        </w:rPr>
        <w:t>r</w:t>
      </w:r>
      <w:r w:rsidRPr="007D16E3">
        <w:rPr>
          <w:position w:val="-1"/>
          <w:sz w:val="23"/>
          <w:szCs w:val="23"/>
        </w:rPr>
        <w:t>k</w:t>
      </w:r>
      <w:r w:rsidRPr="007D16E3">
        <w:rPr>
          <w:spacing w:val="4"/>
          <w:position w:val="-1"/>
          <w:sz w:val="23"/>
          <w:szCs w:val="23"/>
        </w:rPr>
        <w:t xml:space="preserve"> </w:t>
      </w:r>
      <w:r w:rsidRPr="007D16E3">
        <w:rPr>
          <w:w w:val="101"/>
          <w:position w:val="-1"/>
          <w:sz w:val="23"/>
          <w:szCs w:val="23"/>
        </w:rPr>
        <w:t>s</w:t>
      </w:r>
      <w:r w:rsidRPr="007D16E3">
        <w:rPr>
          <w:spacing w:val="-3"/>
          <w:w w:val="101"/>
          <w:position w:val="-1"/>
          <w:sz w:val="23"/>
          <w:szCs w:val="23"/>
        </w:rPr>
        <w:t>c</w:t>
      </w:r>
      <w:r w:rsidRPr="007D16E3">
        <w:rPr>
          <w:spacing w:val="3"/>
          <w:w w:val="101"/>
          <w:position w:val="-1"/>
          <w:sz w:val="23"/>
          <w:szCs w:val="23"/>
        </w:rPr>
        <w:t>h</w:t>
      </w:r>
      <w:r w:rsidRPr="007D16E3">
        <w:rPr>
          <w:spacing w:val="-3"/>
          <w:w w:val="101"/>
          <w:position w:val="-1"/>
          <w:sz w:val="23"/>
          <w:szCs w:val="23"/>
        </w:rPr>
        <w:t>e</w:t>
      </w:r>
      <w:r w:rsidRPr="007D16E3">
        <w:rPr>
          <w:spacing w:val="1"/>
          <w:w w:val="101"/>
          <w:position w:val="-1"/>
          <w:sz w:val="23"/>
          <w:szCs w:val="23"/>
        </w:rPr>
        <w:t>du</w:t>
      </w:r>
      <w:r w:rsidRPr="007D16E3">
        <w:rPr>
          <w:w w:val="101"/>
          <w:position w:val="-1"/>
          <w:sz w:val="23"/>
          <w:szCs w:val="23"/>
        </w:rPr>
        <w:t>les.</w:t>
      </w:r>
    </w:p>
    <w:p w14:paraId="0E952FAC" w14:textId="77777777" w:rsidR="00BB6CA2" w:rsidRPr="007D16E3" w:rsidRDefault="00BB6CA2">
      <w:pPr>
        <w:spacing w:before="3" w:line="20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3218"/>
        <w:gridCol w:w="1868"/>
        <w:gridCol w:w="2005"/>
      </w:tblGrid>
      <w:tr w:rsidR="00BB6CA2" w:rsidRPr="007D16E3" w14:paraId="17B67934" w14:textId="77777777">
        <w:trPr>
          <w:trHeight w:hRule="exact" w:val="291"/>
        </w:trPr>
        <w:tc>
          <w:tcPr>
            <w:tcW w:w="208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C5288BB" w14:textId="77777777" w:rsidR="00BB6CA2" w:rsidRPr="007D16E3" w:rsidRDefault="00FC3A91">
            <w:pPr>
              <w:spacing w:before="14"/>
              <w:ind w:left="40"/>
              <w:rPr>
                <w:b/>
                <w:bCs/>
                <w:sz w:val="23"/>
                <w:szCs w:val="23"/>
              </w:rPr>
            </w:pPr>
            <w:r w:rsidRPr="007D16E3">
              <w:rPr>
                <w:b/>
                <w:bCs/>
              </w:rPr>
              <w:t>C</w:t>
            </w:r>
            <w:r w:rsidRPr="007D16E3">
              <w:rPr>
                <w:b/>
                <w:bCs/>
                <w:spacing w:val="-1"/>
              </w:rPr>
              <w:t>A</w:t>
            </w:r>
            <w:r w:rsidRPr="007D16E3">
              <w:rPr>
                <w:b/>
                <w:bCs/>
              </w:rPr>
              <w:t>R</w:t>
            </w:r>
            <w:r w:rsidRPr="007D16E3">
              <w:rPr>
                <w:b/>
                <w:bCs/>
                <w:spacing w:val="1"/>
              </w:rPr>
              <w:t>E</w:t>
            </w:r>
            <w:r w:rsidRPr="007D16E3">
              <w:rPr>
                <w:b/>
                <w:bCs/>
                <w:spacing w:val="-1"/>
              </w:rPr>
              <w:t>E</w:t>
            </w:r>
            <w:r w:rsidRPr="007D16E3">
              <w:rPr>
                <w:b/>
                <w:bCs/>
              </w:rPr>
              <w:t>R</w:t>
            </w:r>
            <w:r w:rsidRPr="007D16E3">
              <w:rPr>
                <w:b/>
                <w:bCs/>
                <w:spacing w:val="12"/>
                <w:sz w:val="23"/>
                <w:szCs w:val="23"/>
              </w:rPr>
              <w:t xml:space="preserve"> </w:t>
            </w:r>
            <w:r w:rsidRPr="007D16E3">
              <w:rPr>
                <w:b/>
                <w:bCs/>
                <w:spacing w:val="-1"/>
                <w:w w:val="101"/>
                <w:sz w:val="23"/>
                <w:szCs w:val="23"/>
              </w:rPr>
              <w:t>HI</w:t>
            </w:r>
            <w:r w:rsidRPr="007D16E3">
              <w:rPr>
                <w:b/>
                <w:bCs/>
                <w:w w:val="101"/>
                <w:sz w:val="23"/>
                <w:szCs w:val="23"/>
              </w:rPr>
              <w:t>S</w:t>
            </w:r>
            <w:r w:rsidRPr="007D16E3">
              <w:rPr>
                <w:b/>
                <w:bCs/>
                <w:spacing w:val="-1"/>
                <w:w w:val="101"/>
                <w:sz w:val="23"/>
                <w:szCs w:val="23"/>
              </w:rPr>
              <w:t>TO</w:t>
            </w:r>
            <w:r w:rsidRPr="007D16E3">
              <w:rPr>
                <w:b/>
                <w:bCs/>
                <w:w w:val="101"/>
                <w:sz w:val="23"/>
                <w:szCs w:val="23"/>
              </w:rPr>
              <w:t>RY</w:t>
            </w:r>
          </w:p>
        </w:tc>
        <w:tc>
          <w:tcPr>
            <w:tcW w:w="7091" w:type="dxa"/>
            <w:gridSpan w:val="3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5542258" w14:textId="77777777" w:rsidR="00BB6CA2" w:rsidRPr="007D16E3" w:rsidRDefault="00BB6CA2"/>
        </w:tc>
      </w:tr>
      <w:tr w:rsidR="00BB6CA2" w:rsidRPr="007D16E3" w14:paraId="0B73E84A" w14:textId="77777777">
        <w:trPr>
          <w:trHeight w:hRule="exact" w:val="1259"/>
        </w:trPr>
        <w:tc>
          <w:tcPr>
            <w:tcW w:w="208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E5478FC" w14:textId="77777777" w:rsidR="00BB6CA2" w:rsidRPr="007D16E3" w:rsidRDefault="00FC3A91">
            <w:pPr>
              <w:spacing w:line="240" w:lineRule="exact"/>
              <w:ind w:left="40"/>
              <w:rPr>
                <w:sz w:val="23"/>
                <w:szCs w:val="23"/>
              </w:rPr>
            </w:pPr>
            <w:r w:rsidRPr="007D16E3">
              <w:rPr>
                <w:spacing w:val="1"/>
                <w:sz w:val="23"/>
                <w:szCs w:val="23"/>
              </w:rPr>
              <w:t>2</w:t>
            </w:r>
            <w:r w:rsidRPr="007D16E3">
              <w:rPr>
                <w:spacing w:val="-2"/>
                <w:sz w:val="23"/>
                <w:szCs w:val="23"/>
              </w:rPr>
              <w:t>0</w:t>
            </w:r>
            <w:r w:rsidRPr="007D16E3">
              <w:rPr>
                <w:spacing w:val="1"/>
                <w:sz w:val="23"/>
                <w:szCs w:val="23"/>
              </w:rPr>
              <w:t>0</w:t>
            </w:r>
            <w:r w:rsidRPr="007D16E3">
              <w:rPr>
                <w:sz w:val="23"/>
                <w:szCs w:val="23"/>
              </w:rPr>
              <w:t>2</w:t>
            </w:r>
            <w:r w:rsidRPr="007D16E3">
              <w:rPr>
                <w:spacing w:val="6"/>
                <w:sz w:val="23"/>
                <w:szCs w:val="23"/>
              </w:rPr>
              <w:t xml:space="preserve"> </w:t>
            </w:r>
            <w:r w:rsidRPr="007D16E3">
              <w:rPr>
                <w:sz w:val="23"/>
                <w:szCs w:val="23"/>
              </w:rPr>
              <w:t>–</w:t>
            </w:r>
            <w:r w:rsidRPr="007D16E3">
              <w:rPr>
                <w:spacing w:val="2"/>
                <w:sz w:val="23"/>
                <w:szCs w:val="23"/>
              </w:rPr>
              <w:t xml:space="preserve"> </w:t>
            </w:r>
            <w:r w:rsidRPr="007D16E3">
              <w:rPr>
                <w:spacing w:val="1"/>
                <w:w w:val="101"/>
                <w:sz w:val="23"/>
                <w:szCs w:val="23"/>
              </w:rPr>
              <w:t>2</w:t>
            </w:r>
            <w:r w:rsidRPr="007D16E3">
              <w:rPr>
                <w:spacing w:val="-2"/>
                <w:w w:val="101"/>
                <w:sz w:val="23"/>
                <w:szCs w:val="23"/>
              </w:rPr>
              <w:t>0</w:t>
            </w:r>
            <w:r w:rsidRPr="007D16E3">
              <w:rPr>
                <w:spacing w:val="1"/>
                <w:w w:val="101"/>
                <w:sz w:val="23"/>
                <w:szCs w:val="23"/>
              </w:rPr>
              <w:t>0</w:t>
            </w:r>
            <w:r w:rsidRPr="007D16E3">
              <w:rPr>
                <w:w w:val="101"/>
                <w:sz w:val="23"/>
                <w:szCs w:val="23"/>
              </w:rPr>
              <w:t>7</w:t>
            </w:r>
          </w:p>
          <w:p w14:paraId="19B24520" w14:textId="77777777" w:rsidR="00BB6CA2" w:rsidRPr="007D16E3" w:rsidRDefault="00FC3A91">
            <w:pPr>
              <w:spacing w:before="4"/>
              <w:ind w:left="40"/>
              <w:rPr>
                <w:sz w:val="23"/>
                <w:szCs w:val="23"/>
              </w:rPr>
            </w:pPr>
            <w:r w:rsidRPr="007D16E3">
              <w:rPr>
                <w:spacing w:val="1"/>
                <w:sz w:val="23"/>
                <w:szCs w:val="23"/>
              </w:rPr>
              <w:t>2</w:t>
            </w:r>
            <w:r w:rsidRPr="007D16E3">
              <w:rPr>
                <w:spacing w:val="-2"/>
                <w:sz w:val="23"/>
                <w:szCs w:val="23"/>
              </w:rPr>
              <w:t>0</w:t>
            </w:r>
            <w:r w:rsidRPr="007D16E3">
              <w:rPr>
                <w:spacing w:val="1"/>
                <w:sz w:val="23"/>
                <w:szCs w:val="23"/>
              </w:rPr>
              <w:t>0</w:t>
            </w:r>
            <w:r w:rsidRPr="007D16E3">
              <w:rPr>
                <w:sz w:val="23"/>
                <w:szCs w:val="23"/>
              </w:rPr>
              <w:t>0</w:t>
            </w:r>
            <w:r w:rsidRPr="007D16E3">
              <w:rPr>
                <w:spacing w:val="6"/>
                <w:sz w:val="23"/>
                <w:szCs w:val="23"/>
              </w:rPr>
              <w:t xml:space="preserve"> </w:t>
            </w:r>
            <w:r w:rsidRPr="007D16E3">
              <w:rPr>
                <w:sz w:val="23"/>
                <w:szCs w:val="23"/>
              </w:rPr>
              <w:t>–</w:t>
            </w:r>
            <w:r w:rsidRPr="007D16E3">
              <w:rPr>
                <w:spacing w:val="2"/>
                <w:sz w:val="23"/>
                <w:szCs w:val="23"/>
              </w:rPr>
              <w:t xml:space="preserve"> </w:t>
            </w:r>
            <w:r w:rsidRPr="007D16E3">
              <w:rPr>
                <w:spacing w:val="1"/>
                <w:w w:val="101"/>
                <w:sz w:val="23"/>
                <w:szCs w:val="23"/>
              </w:rPr>
              <w:t>2</w:t>
            </w:r>
            <w:r w:rsidRPr="007D16E3">
              <w:rPr>
                <w:spacing w:val="-2"/>
                <w:w w:val="101"/>
                <w:sz w:val="23"/>
                <w:szCs w:val="23"/>
              </w:rPr>
              <w:t>0</w:t>
            </w:r>
            <w:r w:rsidRPr="007D16E3">
              <w:rPr>
                <w:spacing w:val="1"/>
                <w:w w:val="101"/>
                <w:sz w:val="23"/>
                <w:szCs w:val="23"/>
              </w:rPr>
              <w:t>0</w:t>
            </w:r>
            <w:r w:rsidRPr="007D16E3">
              <w:rPr>
                <w:w w:val="101"/>
                <w:sz w:val="23"/>
                <w:szCs w:val="23"/>
              </w:rPr>
              <w:t>2</w:t>
            </w:r>
          </w:p>
          <w:p w14:paraId="67128D7A" w14:textId="77777777" w:rsidR="00BB6CA2" w:rsidRPr="007D16E3" w:rsidRDefault="00FC3A91">
            <w:pPr>
              <w:spacing w:before="4"/>
              <w:ind w:left="40"/>
              <w:rPr>
                <w:sz w:val="23"/>
                <w:szCs w:val="23"/>
              </w:rPr>
            </w:pPr>
            <w:r w:rsidRPr="007D16E3">
              <w:rPr>
                <w:spacing w:val="1"/>
                <w:sz w:val="23"/>
                <w:szCs w:val="23"/>
              </w:rPr>
              <w:t>1</w:t>
            </w:r>
            <w:r w:rsidRPr="007D16E3">
              <w:rPr>
                <w:spacing w:val="-2"/>
                <w:sz w:val="23"/>
                <w:szCs w:val="23"/>
              </w:rPr>
              <w:t>9</w:t>
            </w:r>
            <w:r w:rsidRPr="007D16E3">
              <w:rPr>
                <w:spacing w:val="1"/>
                <w:sz w:val="23"/>
                <w:szCs w:val="23"/>
              </w:rPr>
              <w:t>9</w:t>
            </w:r>
            <w:r w:rsidRPr="007D16E3">
              <w:rPr>
                <w:sz w:val="23"/>
                <w:szCs w:val="23"/>
              </w:rPr>
              <w:t>8</w:t>
            </w:r>
            <w:r w:rsidRPr="007D16E3">
              <w:rPr>
                <w:spacing w:val="6"/>
                <w:sz w:val="23"/>
                <w:szCs w:val="23"/>
              </w:rPr>
              <w:t xml:space="preserve"> </w:t>
            </w:r>
            <w:r w:rsidRPr="007D16E3">
              <w:rPr>
                <w:sz w:val="23"/>
                <w:szCs w:val="23"/>
              </w:rPr>
              <w:t>–</w:t>
            </w:r>
            <w:r w:rsidRPr="007D16E3">
              <w:rPr>
                <w:spacing w:val="2"/>
                <w:sz w:val="23"/>
                <w:szCs w:val="23"/>
              </w:rPr>
              <w:t xml:space="preserve"> </w:t>
            </w:r>
            <w:r w:rsidRPr="007D16E3">
              <w:rPr>
                <w:spacing w:val="1"/>
                <w:w w:val="101"/>
                <w:sz w:val="23"/>
                <w:szCs w:val="23"/>
              </w:rPr>
              <w:t>2</w:t>
            </w:r>
            <w:r w:rsidRPr="007D16E3">
              <w:rPr>
                <w:spacing w:val="-2"/>
                <w:w w:val="101"/>
                <w:sz w:val="23"/>
                <w:szCs w:val="23"/>
              </w:rPr>
              <w:t>0</w:t>
            </w:r>
            <w:r w:rsidRPr="007D16E3">
              <w:rPr>
                <w:spacing w:val="1"/>
                <w:w w:val="101"/>
                <w:sz w:val="23"/>
                <w:szCs w:val="23"/>
              </w:rPr>
              <w:t>0</w:t>
            </w:r>
            <w:r w:rsidRPr="007D16E3">
              <w:rPr>
                <w:w w:val="101"/>
                <w:sz w:val="23"/>
                <w:szCs w:val="23"/>
              </w:rPr>
              <w:t>0</w:t>
            </w:r>
          </w:p>
          <w:p w14:paraId="4DCA6BA5" w14:textId="77777777" w:rsidR="00BB6CA2" w:rsidRPr="007D16E3" w:rsidRDefault="00FC3A91">
            <w:pPr>
              <w:spacing w:before="4"/>
              <w:ind w:left="40"/>
              <w:rPr>
                <w:sz w:val="23"/>
                <w:szCs w:val="23"/>
              </w:rPr>
            </w:pPr>
            <w:r w:rsidRPr="007D16E3">
              <w:rPr>
                <w:spacing w:val="1"/>
                <w:sz w:val="23"/>
                <w:szCs w:val="23"/>
              </w:rPr>
              <w:t>1</w:t>
            </w:r>
            <w:r w:rsidRPr="007D16E3">
              <w:rPr>
                <w:spacing w:val="-2"/>
                <w:sz w:val="23"/>
                <w:szCs w:val="23"/>
              </w:rPr>
              <w:t>9</w:t>
            </w:r>
            <w:r w:rsidRPr="007D16E3">
              <w:rPr>
                <w:spacing w:val="1"/>
                <w:sz w:val="23"/>
                <w:szCs w:val="23"/>
              </w:rPr>
              <w:t>9</w:t>
            </w:r>
            <w:r w:rsidRPr="007D16E3">
              <w:rPr>
                <w:sz w:val="23"/>
                <w:szCs w:val="23"/>
              </w:rPr>
              <w:t>6</w:t>
            </w:r>
            <w:r w:rsidRPr="007D16E3">
              <w:rPr>
                <w:spacing w:val="6"/>
                <w:sz w:val="23"/>
                <w:szCs w:val="23"/>
              </w:rPr>
              <w:t xml:space="preserve"> </w:t>
            </w:r>
            <w:r w:rsidRPr="007D16E3">
              <w:rPr>
                <w:sz w:val="23"/>
                <w:szCs w:val="23"/>
              </w:rPr>
              <w:t>–</w:t>
            </w:r>
            <w:r w:rsidRPr="007D16E3">
              <w:rPr>
                <w:spacing w:val="2"/>
                <w:sz w:val="23"/>
                <w:szCs w:val="23"/>
              </w:rPr>
              <w:t xml:space="preserve"> </w:t>
            </w:r>
            <w:r w:rsidRPr="007D16E3">
              <w:rPr>
                <w:spacing w:val="1"/>
                <w:w w:val="101"/>
                <w:sz w:val="23"/>
                <w:szCs w:val="23"/>
              </w:rPr>
              <w:t>1</w:t>
            </w:r>
            <w:r w:rsidRPr="007D16E3">
              <w:rPr>
                <w:spacing w:val="-2"/>
                <w:w w:val="101"/>
                <w:sz w:val="23"/>
                <w:szCs w:val="23"/>
              </w:rPr>
              <w:t>9</w:t>
            </w:r>
            <w:r w:rsidRPr="007D16E3">
              <w:rPr>
                <w:spacing w:val="1"/>
                <w:w w:val="101"/>
                <w:sz w:val="23"/>
                <w:szCs w:val="23"/>
              </w:rPr>
              <w:t>9</w:t>
            </w:r>
            <w:r w:rsidRPr="007D16E3">
              <w:rPr>
                <w:w w:val="101"/>
                <w:sz w:val="23"/>
                <w:szCs w:val="23"/>
              </w:rPr>
              <w:t>8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990691D" w14:textId="77777777" w:rsidR="00BB6CA2" w:rsidRPr="007D16E3" w:rsidRDefault="00FC3A91">
            <w:pPr>
              <w:spacing w:line="240" w:lineRule="exact"/>
              <w:ind w:left="56"/>
              <w:rPr>
                <w:sz w:val="23"/>
                <w:szCs w:val="23"/>
              </w:rPr>
            </w:pPr>
            <w:r w:rsidRPr="007D16E3">
              <w:rPr>
                <w:spacing w:val="-1"/>
                <w:sz w:val="23"/>
                <w:szCs w:val="23"/>
              </w:rPr>
              <w:t>E</w:t>
            </w:r>
            <w:r w:rsidRPr="007D16E3">
              <w:rPr>
                <w:spacing w:val="3"/>
                <w:sz w:val="23"/>
                <w:szCs w:val="23"/>
              </w:rPr>
              <w:t>x</w:t>
            </w:r>
            <w:r w:rsidRPr="007D16E3">
              <w:rPr>
                <w:sz w:val="23"/>
                <w:szCs w:val="23"/>
              </w:rPr>
              <w:t>ec</w:t>
            </w:r>
            <w:r w:rsidRPr="007D16E3">
              <w:rPr>
                <w:spacing w:val="-2"/>
                <w:sz w:val="23"/>
                <w:szCs w:val="23"/>
              </w:rPr>
              <w:t>u</w:t>
            </w:r>
            <w:r w:rsidRPr="007D16E3">
              <w:rPr>
                <w:spacing w:val="2"/>
                <w:sz w:val="23"/>
                <w:szCs w:val="23"/>
              </w:rPr>
              <w:t>t</w:t>
            </w:r>
            <w:r w:rsidRPr="007D16E3">
              <w:rPr>
                <w:sz w:val="23"/>
                <w:szCs w:val="23"/>
              </w:rPr>
              <w:t>i</w:t>
            </w:r>
            <w:r w:rsidRPr="007D16E3">
              <w:rPr>
                <w:spacing w:val="-2"/>
                <w:sz w:val="23"/>
                <w:szCs w:val="23"/>
              </w:rPr>
              <w:t>v</w:t>
            </w:r>
            <w:r w:rsidRPr="007D16E3">
              <w:rPr>
                <w:sz w:val="23"/>
                <w:szCs w:val="23"/>
              </w:rPr>
              <w:t>e</w:t>
            </w:r>
            <w:r w:rsidRPr="007D16E3">
              <w:rPr>
                <w:spacing w:val="11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A</w:t>
            </w:r>
            <w:r w:rsidRPr="007D16E3">
              <w:rPr>
                <w:w w:val="101"/>
                <w:sz w:val="23"/>
                <w:szCs w:val="23"/>
              </w:rPr>
              <w:t>ssista</w:t>
            </w:r>
            <w:r w:rsidRPr="007D16E3">
              <w:rPr>
                <w:spacing w:val="-2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t</w:t>
            </w:r>
          </w:p>
          <w:p w14:paraId="641D6502" w14:textId="77777777" w:rsidR="00BB6CA2" w:rsidRPr="007D16E3" w:rsidRDefault="00FC3A91">
            <w:pPr>
              <w:spacing w:before="4"/>
              <w:ind w:left="56"/>
              <w:rPr>
                <w:sz w:val="23"/>
                <w:szCs w:val="23"/>
              </w:rPr>
            </w:pPr>
            <w:r w:rsidRPr="007D16E3">
              <w:rPr>
                <w:sz w:val="23"/>
                <w:szCs w:val="23"/>
              </w:rPr>
              <w:t>P</w:t>
            </w:r>
            <w:r w:rsidRPr="007D16E3">
              <w:rPr>
                <w:spacing w:val="-1"/>
                <w:sz w:val="23"/>
                <w:szCs w:val="23"/>
              </w:rPr>
              <w:t>r</w:t>
            </w:r>
            <w:r w:rsidRPr="007D16E3">
              <w:rPr>
                <w:spacing w:val="1"/>
                <w:sz w:val="23"/>
                <w:szCs w:val="23"/>
              </w:rPr>
              <w:t>o</w:t>
            </w:r>
            <w:r w:rsidRPr="007D16E3">
              <w:rPr>
                <w:spacing w:val="-2"/>
                <w:sz w:val="23"/>
                <w:szCs w:val="23"/>
              </w:rPr>
              <w:t>g</w:t>
            </w:r>
            <w:r w:rsidRPr="007D16E3">
              <w:rPr>
                <w:spacing w:val="1"/>
                <w:sz w:val="23"/>
                <w:szCs w:val="23"/>
              </w:rPr>
              <w:t>r</w:t>
            </w:r>
            <w:r w:rsidRPr="007D16E3">
              <w:rPr>
                <w:sz w:val="23"/>
                <w:szCs w:val="23"/>
              </w:rPr>
              <w:t>am</w:t>
            </w:r>
            <w:r w:rsidRPr="007D16E3">
              <w:rPr>
                <w:spacing w:val="9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A</w:t>
            </w:r>
            <w:r w:rsidRPr="007D16E3">
              <w:rPr>
                <w:w w:val="101"/>
                <w:sz w:val="23"/>
                <w:szCs w:val="23"/>
              </w:rPr>
              <w:t>ssista</w:t>
            </w:r>
            <w:r w:rsidRPr="007D16E3">
              <w:rPr>
                <w:spacing w:val="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t</w:t>
            </w:r>
          </w:p>
          <w:p w14:paraId="56B8F802" w14:textId="77777777" w:rsidR="00BB6CA2" w:rsidRPr="007D16E3" w:rsidRDefault="00FC3A91">
            <w:pPr>
              <w:spacing w:before="4"/>
              <w:ind w:left="56"/>
              <w:rPr>
                <w:sz w:val="23"/>
                <w:szCs w:val="23"/>
              </w:rPr>
            </w:pPr>
            <w:r w:rsidRPr="007D16E3">
              <w:rPr>
                <w:spacing w:val="2"/>
                <w:sz w:val="23"/>
                <w:szCs w:val="23"/>
              </w:rPr>
              <w:t>S</w:t>
            </w:r>
            <w:r w:rsidRPr="007D16E3">
              <w:rPr>
                <w:spacing w:val="-4"/>
                <w:sz w:val="23"/>
                <w:szCs w:val="23"/>
              </w:rPr>
              <w:t>y</w:t>
            </w:r>
            <w:r w:rsidRPr="007D16E3">
              <w:rPr>
                <w:sz w:val="23"/>
                <w:szCs w:val="23"/>
              </w:rPr>
              <w:t>st</w:t>
            </w:r>
            <w:r w:rsidRPr="007D16E3">
              <w:rPr>
                <w:spacing w:val="2"/>
                <w:sz w:val="23"/>
                <w:szCs w:val="23"/>
              </w:rPr>
              <w:t>e</w:t>
            </w:r>
            <w:r w:rsidRPr="007D16E3">
              <w:rPr>
                <w:spacing w:val="-2"/>
                <w:sz w:val="23"/>
                <w:szCs w:val="23"/>
              </w:rPr>
              <w:t>m</w:t>
            </w:r>
            <w:r w:rsidRPr="007D16E3">
              <w:rPr>
                <w:sz w:val="23"/>
                <w:szCs w:val="23"/>
              </w:rPr>
              <w:t>s</w:t>
            </w:r>
            <w:r w:rsidRPr="007D16E3">
              <w:rPr>
                <w:spacing w:val="8"/>
                <w:sz w:val="23"/>
                <w:szCs w:val="23"/>
              </w:rPr>
              <w:t xml:space="preserve"> </w:t>
            </w:r>
            <w:r w:rsidRPr="007D16E3">
              <w:rPr>
                <w:spacing w:val="1"/>
                <w:sz w:val="23"/>
                <w:szCs w:val="23"/>
              </w:rPr>
              <w:t>T</w:t>
            </w:r>
            <w:r w:rsidRPr="007D16E3">
              <w:rPr>
                <w:spacing w:val="-1"/>
                <w:sz w:val="23"/>
                <w:szCs w:val="23"/>
              </w:rPr>
              <w:t>r</w:t>
            </w:r>
            <w:r w:rsidRPr="007D16E3">
              <w:rPr>
                <w:sz w:val="23"/>
                <w:szCs w:val="23"/>
              </w:rPr>
              <w:t>ai</w:t>
            </w:r>
            <w:r w:rsidRPr="007D16E3">
              <w:rPr>
                <w:spacing w:val="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i</w:t>
            </w:r>
            <w:r w:rsidRPr="007D16E3">
              <w:rPr>
                <w:spacing w:val="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g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spacing w:val="3"/>
                <w:w w:val="101"/>
                <w:sz w:val="23"/>
                <w:szCs w:val="23"/>
              </w:rPr>
              <w:t>C</w:t>
            </w:r>
            <w:r w:rsidRPr="007D16E3">
              <w:rPr>
                <w:spacing w:val="-2"/>
                <w:w w:val="101"/>
                <w:sz w:val="23"/>
                <w:szCs w:val="23"/>
              </w:rPr>
              <w:t>o</w:t>
            </w:r>
            <w:r w:rsidRPr="007D16E3">
              <w:rPr>
                <w:spacing w:val="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s</w:t>
            </w:r>
            <w:r w:rsidRPr="007D16E3">
              <w:rPr>
                <w:spacing w:val="1"/>
                <w:w w:val="101"/>
                <w:sz w:val="23"/>
                <w:szCs w:val="23"/>
              </w:rPr>
              <w:t>u</w:t>
            </w:r>
            <w:r w:rsidRPr="007D16E3">
              <w:rPr>
                <w:w w:val="101"/>
                <w:sz w:val="23"/>
                <w:szCs w:val="23"/>
              </w:rPr>
              <w:t>lta</w:t>
            </w:r>
            <w:r w:rsidRPr="007D16E3">
              <w:rPr>
                <w:spacing w:val="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t</w:t>
            </w:r>
          </w:p>
          <w:p w14:paraId="110F4F5A" w14:textId="77777777" w:rsidR="00BB6CA2" w:rsidRPr="007D16E3" w:rsidRDefault="00FC3A91">
            <w:pPr>
              <w:spacing w:before="4"/>
              <w:ind w:left="56"/>
              <w:rPr>
                <w:sz w:val="23"/>
                <w:szCs w:val="23"/>
              </w:rPr>
            </w:pPr>
            <w:r w:rsidRPr="007D16E3">
              <w:rPr>
                <w:sz w:val="23"/>
                <w:szCs w:val="23"/>
              </w:rPr>
              <w:t>C</w:t>
            </w:r>
            <w:r w:rsidRPr="007D16E3">
              <w:rPr>
                <w:spacing w:val="1"/>
                <w:sz w:val="23"/>
                <w:szCs w:val="23"/>
              </w:rPr>
              <w:t>u</w:t>
            </w:r>
            <w:r w:rsidRPr="007D16E3">
              <w:rPr>
                <w:sz w:val="23"/>
                <w:szCs w:val="23"/>
              </w:rPr>
              <w:t>st</w:t>
            </w:r>
            <w:r w:rsidRPr="007D16E3">
              <w:rPr>
                <w:spacing w:val="1"/>
                <w:sz w:val="23"/>
                <w:szCs w:val="23"/>
              </w:rPr>
              <w:t>o</w:t>
            </w:r>
            <w:r w:rsidRPr="007D16E3">
              <w:rPr>
                <w:spacing w:val="-2"/>
                <w:sz w:val="23"/>
                <w:szCs w:val="23"/>
              </w:rPr>
              <w:t>m</w:t>
            </w:r>
            <w:r w:rsidRPr="007D16E3">
              <w:rPr>
                <w:spacing w:val="-3"/>
                <w:sz w:val="23"/>
                <w:szCs w:val="23"/>
              </w:rPr>
              <w:t>e</w:t>
            </w:r>
            <w:r w:rsidRPr="007D16E3">
              <w:rPr>
                <w:sz w:val="23"/>
                <w:szCs w:val="23"/>
              </w:rPr>
              <w:t>r</w:t>
            </w:r>
            <w:r w:rsidRPr="007D16E3">
              <w:rPr>
                <w:spacing w:val="13"/>
                <w:sz w:val="23"/>
                <w:szCs w:val="23"/>
              </w:rPr>
              <w:t xml:space="preserve"> </w:t>
            </w:r>
            <w:r w:rsidRPr="007D16E3">
              <w:rPr>
                <w:spacing w:val="-3"/>
                <w:sz w:val="23"/>
                <w:szCs w:val="23"/>
              </w:rPr>
              <w:t>S</w:t>
            </w:r>
            <w:r w:rsidRPr="007D16E3">
              <w:rPr>
                <w:sz w:val="23"/>
                <w:szCs w:val="23"/>
              </w:rPr>
              <w:t>e</w:t>
            </w:r>
            <w:r w:rsidRPr="007D16E3">
              <w:rPr>
                <w:spacing w:val="-1"/>
                <w:sz w:val="23"/>
                <w:szCs w:val="23"/>
              </w:rPr>
              <w:t>r</w:t>
            </w:r>
            <w:r w:rsidRPr="007D16E3">
              <w:rPr>
                <w:spacing w:val="1"/>
                <w:sz w:val="23"/>
                <w:szCs w:val="23"/>
              </w:rPr>
              <w:t>v</w:t>
            </w:r>
            <w:r w:rsidRPr="007D16E3">
              <w:rPr>
                <w:sz w:val="23"/>
                <w:szCs w:val="23"/>
              </w:rPr>
              <w:t>i</w:t>
            </w:r>
            <w:r w:rsidRPr="007D16E3">
              <w:rPr>
                <w:spacing w:val="2"/>
                <w:sz w:val="23"/>
                <w:szCs w:val="23"/>
              </w:rPr>
              <w:t>c</w:t>
            </w:r>
            <w:r w:rsidRPr="007D16E3">
              <w:rPr>
                <w:sz w:val="23"/>
                <w:szCs w:val="23"/>
              </w:rPr>
              <w:t>e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w w:val="101"/>
                <w:sz w:val="23"/>
                <w:szCs w:val="23"/>
              </w:rPr>
              <w:t>Re</w:t>
            </w:r>
            <w:r w:rsidRPr="007D16E3">
              <w:rPr>
                <w:spacing w:val="1"/>
                <w:w w:val="101"/>
                <w:sz w:val="23"/>
                <w:szCs w:val="23"/>
              </w:rPr>
              <w:t>pr</w:t>
            </w:r>
            <w:r w:rsidRPr="007D16E3">
              <w:rPr>
                <w:w w:val="101"/>
                <w:sz w:val="23"/>
                <w:szCs w:val="23"/>
              </w:rPr>
              <w:t>ese</w:t>
            </w:r>
            <w:r w:rsidRPr="007D16E3">
              <w:rPr>
                <w:spacing w:val="-2"/>
                <w:w w:val="101"/>
                <w:sz w:val="23"/>
                <w:szCs w:val="23"/>
              </w:rPr>
              <w:t>n</w:t>
            </w:r>
            <w:r w:rsidRPr="007D16E3">
              <w:rPr>
                <w:spacing w:val="2"/>
                <w:w w:val="101"/>
                <w:sz w:val="23"/>
                <w:szCs w:val="23"/>
              </w:rPr>
              <w:t>t</w:t>
            </w:r>
            <w:r w:rsidRPr="007D16E3">
              <w:rPr>
                <w:spacing w:val="-3"/>
                <w:w w:val="101"/>
                <w:sz w:val="23"/>
                <w:szCs w:val="23"/>
              </w:rPr>
              <w:t>a</w:t>
            </w:r>
            <w:r w:rsidRPr="007D16E3">
              <w:rPr>
                <w:spacing w:val="2"/>
                <w:w w:val="101"/>
                <w:sz w:val="23"/>
                <w:szCs w:val="23"/>
              </w:rPr>
              <w:t>t</w:t>
            </w:r>
            <w:r w:rsidRPr="007D16E3">
              <w:rPr>
                <w:w w:val="101"/>
                <w:sz w:val="23"/>
                <w:szCs w:val="23"/>
              </w:rPr>
              <w:t>i</w:t>
            </w:r>
            <w:r w:rsidRPr="007D16E3">
              <w:rPr>
                <w:spacing w:val="1"/>
                <w:w w:val="101"/>
                <w:sz w:val="23"/>
                <w:szCs w:val="23"/>
              </w:rPr>
              <w:t>v</w:t>
            </w:r>
            <w:r w:rsidRPr="007D16E3">
              <w:rPr>
                <w:w w:val="101"/>
                <w:sz w:val="23"/>
                <w:szCs w:val="23"/>
              </w:rPr>
              <w:t>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363F562" w14:textId="77777777" w:rsidR="00BB6CA2" w:rsidRPr="007D16E3" w:rsidRDefault="00FC3A91">
            <w:pPr>
              <w:spacing w:line="240" w:lineRule="exact"/>
              <w:ind w:left="49"/>
              <w:rPr>
                <w:sz w:val="23"/>
                <w:szCs w:val="23"/>
              </w:rPr>
            </w:pPr>
            <w:r w:rsidRPr="007D16E3">
              <w:rPr>
                <w:spacing w:val="-1"/>
                <w:sz w:val="23"/>
                <w:szCs w:val="23"/>
              </w:rPr>
              <w:t>YY</w:t>
            </w:r>
            <w:r w:rsidRPr="007D16E3">
              <w:rPr>
                <w:sz w:val="23"/>
                <w:szCs w:val="23"/>
              </w:rPr>
              <w:t>Y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w w:val="101"/>
                <w:sz w:val="23"/>
                <w:szCs w:val="23"/>
              </w:rPr>
              <w:t>C</w:t>
            </w:r>
            <w:r w:rsidRPr="007D16E3">
              <w:rPr>
                <w:spacing w:val="1"/>
                <w:w w:val="101"/>
                <w:sz w:val="23"/>
                <w:szCs w:val="23"/>
              </w:rPr>
              <w:t>o</w:t>
            </w:r>
            <w:r w:rsidRPr="007D16E3">
              <w:rPr>
                <w:spacing w:val="-1"/>
                <w:w w:val="101"/>
                <w:sz w:val="23"/>
                <w:szCs w:val="23"/>
              </w:rPr>
              <w:t>r</w:t>
            </w:r>
            <w:r w:rsidRPr="007D16E3">
              <w:rPr>
                <w:spacing w:val="-2"/>
                <w:w w:val="101"/>
                <w:sz w:val="23"/>
                <w:szCs w:val="23"/>
              </w:rPr>
              <w:t>p</w:t>
            </w:r>
            <w:r w:rsidRPr="007D16E3">
              <w:rPr>
                <w:spacing w:val="1"/>
                <w:w w:val="101"/>
                <w:sz w:val="23"/>
                <w:szCs w:val="23"/>
              </w:rPr>
              <w:t>o</w:t>
            </w:r>
            <w:r w:rsidRPr="007D16E3">
              <w:rPr>
                <w:spacing w:val="-1"/>
                <w:w w:val="101"/>
                <w:sz w:val="23"/>
                <w:szCs w:val="23"/>
              </w:rPr>
              <w:t>r</w:t>
            </w:r>
            <w:r w:rsidRPr="007D16E3">
              <w:rPr>
                <w:w w:val="101"/>
                <w:sz w:val="23"/>
                <w:szCs w:val="23"/>
              </w:rPr>
              <w:t>at</w:t>
            </w:r>
            <w:r w:rsidRPr="007D16E3">
              <w:rPr>
                <w:spacing w:val="2"/>
                <w:w w:val="101"/>
                <w:sz w:val="23"/>
                <w:szCs w:val="23"/>
              </w:rPr>
              <w:t>i</w:t>
            </w:r>
            <w:r w:rsidRPr="007D16E3">
              <w:rPr>
                <w:spacing w:val="-2"/>
                <w:w w:val="101"/>
                <w:sz w:val="23"/>
                <w:szCs w:val="23"/>
              </w:rPr>
              <w:t>o</w:t>
            </w:r>
            <w:r w:rsidRPr="007D16E3">
              <w:rPr>
                <w:w w:val="101"/>
                <w:sz w:val="23"/>
                <w:szCs w:val="23"/>
              </w:rPr>
              <w:t>n</w:t>
            </w:r>
          </w:p>
          <w:p w14:paraId="7CC9613A" w14:textId="77777777" w:rsidR="00BB6CA2" w:rsidRPr="007D16E3" w:rsidRDefault="00FC3A91">
            <w:pPr>
              <w:spacing w:before="4" w:line="243" w:lineRule="auto"/>
              <w:ind w:left="49" w:right="69"/>
              <w:rPr>
                <w:sz w:val="23"/>
                <w:szCs w:val="23"/>
              </w:rPr>
            </w:pPr>
            <w:r w:rsidRPr="007D16E3">
              <w:rPr>
                <w:spacing w:val="-1"/>
                <w:sz w:val="23"/>
                <w:szCs w:val="23"/>
              </w:rPr>
              <w:t>AA</w:t>
            </w:r>
            <w:r w:rsidRPr="007D16E3">
              <w:rPr>
                <w:sz w:val="23"/>
                <w:szCs w:val="23"/>
              </w:rPr>
              <w:t>A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w w:val="101"/>
                <w:sz w:val="23"/>
                <w:szCs w:val="23"/>
              </w:rPr>
              <w:t>C</w:t>
            </w:r>
            <w:r w:rsidRPr="007D16E3">
              <w:rPr>
                <w:spacing w:val="1"/>
                <w:w w:val="101"/>
                <w:sz w:val="23"/>
                <w:szCs w:val="23"/>
              </w:rPr>
              <w:t>o</w:t>
            </w:r>
            <w:r w:rsidRPr="007D16E3">
              <w:rPr>
                <w:spacing w:val="-2"/>
                <w:w w:val="101"/>
                <w:sz w:val="23"/>
                <w:szCs w:val="23"/>
              </w:rPr>
              <w:t>m</w:t>
            </w:r>
            <w:r w:rsidRPr="007D16E3">
              <w:rPr>
                <w:spacing w:val="1"/>
                <w:w w:val="101"/>
                <w:sz w:val="23"/>
                <w:szCs w:val="23"/>
              </w:rPr>
              <w:t>p</w:t>
            </w:r>
            <w:r w:rsidRPr="007D16E3">
              <w:rPr>
                <w:w w:val="101"/>
                <w:sz w:val="23"/>
                <w:szCs w:val="23"/>
              </w:rPr>
              <w:t>a</w:t>
            </w:r>
            <w:r w:rsidRPr="007D16E3">
              <w:rPr>
                <w:spacing w:val="6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 xml:space="preserve">y </w:t>
            </w:r>
            <w:r w:rsidRPr="007D16E3">
              <w:rPr>
                <w:sz w:val="23"/>
                <w:szCs w:val="23"/>
              </w:rPr>
              <w:t>B</w:t>
            </w:r>
            <w:r w:rsidRPr="007D16E3">
              <w:rPr>
                <w:spacing w:val="3"/>
                <w:sz w:val="23"/>
                <w:szCs w:val="23"/>
              </w:rPr>
              <w:t>B</w:t>
            </w:r>
            <w:r w:rsidRPr="007D16E3">
              <w:rPr>
                <w:sz w:val="23"/>
                <w:szCs w:val="23"/>
              </w:rPr>
              <w:t>B</w:t>
            </w:r>
            <w:r w:rsidRPr="007D16E3">
              <w:rPr>
                <w:spacing w:val="5"/>
                <w:sz w:val="23"/>
                <w:szCs w:val="23"/>
              </w:rPr>
              <w:t xml:space="preserve"> </w:t>
            </w:r>
            <w:r w:rsidRPr="007D16E3">
              <w:rPr>
                <w:sz w:val="23"/>
                <w:szCs w:val="23"/>
              </w:rPr>
              <w:t>C</w:t>
            </w:r>
            <w:r w:rsidRPr="007D16E3">
              <w:rPr>
                <w:spacing w:val="1"/>
                <w:sz w:val="23"/>
                <w:szCs w:val="23"/>
              </w:rPr>
              <w:t>o</w:t>
            </w:r>
            <w:r w:rsidRPr="007D16E3">
              <w:rPr>
                <w:spacing w:val="-1"/>
                <w:sz w:val="23"/>
                <w:szCs w:val="23"/>
              </w:rPr>
              <w:t>.</w:t>
            </w:r>
            <w:r w:rsidRPr="007D16E3">
              <w:rPr>
                <w:sz w:val="23"/>
                <w:szCs w:val="23"/>
              </w:rPr>
              <w:t>,</w:t>
            </w:r>
            <w:r w:rsidRPr="007D16E3">
              <w:rPr>
                <w:spacing w:val="6"/>
                <w:sz w:val="23"/>
                <w:szCs w:val="23"/>
              </w:rPr>
              <w:t xml:space="preserve"> </w:t>
            </w:r>
            <w:r w:rsidRPr="007D16E3">
              <w:rPr>
                <w:spacing w:val="-3"/>
                <w:w w:val="101"/>
                <w:sz w:val="23"/>
                <w:szCs w:val="23"/>
              </w:rPr>
              <w:t>I</w:t>
            </w:r>
            <w:r w:rsidRPr="007D16E3">
              <w:rPr>
                <w:spacing w:val="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 xml:space="preserve">c. </w:t>
            </w:r>
            <w:r w:rsidRPr="007D16E3">
              <w:rPr>
                <w:spacing w:val="-1"/>
                <w:sz w:val="23"/>
                <w:szCs w:val="23"/>
              </w:rPr>
              <w:t>DD</w:t>
            </w:r>
            <w:r w:rsidRPr="007D16E3">
              <w:rPr>
                <w:sz w:val="23"/>
                <w:szCs w:val="23"/>
              </w:rPr>
              <w:t>D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w w:val="101"/>
                <w:sz w:val="23"/>
                <w:szCs w:val="23"/>
              </w:rPr>
              <w:t>C</w:t>
            </w:r>
            <w:r w:rsidRPr="007D16E3">
              <w:rPr>
                <w:spacing w:val="-2"/>
                <w:w w:val="101"/>
                <w:sz w:val="23"/>
                <w:szCs w:val="23"/>
              </w:rPr>
              <w:t>o</w:t>
            </w:r>
            <w:r w:rsidRPr="007D16E3">
              <w:rPr>
                <w:spacing w:val="1"/>
                <w:w w:val="101"/>
                <w:sz w:val="23"/>
                <w:szCs w:val="23"/>
              </w:rPr>
              <w:t>r</w:t>
            </w:r>
            <w:r w:rsidRPr="007D16E3">
              <w:rPr>
                <w:spacing w:val="-2"/>
                <w:w w:val="101"/>
                <w:sz w:val="23"/>
                <w:szCs w:val="23"/>
              </w:rPr>
              <w:t>p</w:t>
            </w:r>
            <w:r w:rsidRPr="007D16E3">
              <w:rPr>
                <w:spacing w:val="3"/>
                <w:w w:val="101"/>
                <w:sz w:val="23"/>
                <w:szCs w:val="23"/>
              </w:rPr>
              <w:t>o</w:t>
            </w:r>
            <w:r w:rsidRPr="007D16E3">
              <w:rPr>
                <w:spacing w:val="-1"/>
                <w:w w:val="101"/>
                <w:sz w:val="23"/>
                <w:szCs w:val="23"/>
              </w:rPr>
              <w:t>r</w:t>
            </w:r>
            <w:r w:rsidRPr="007D16E3">
              <w:rPr>
                <w:w w:val="101"/>
                <w:sz w:val="23"/>
                <w:szCs w:val="23"/>
              </w:rPr>
              <w:t>ati</w:t>
            </w:r>
            <w:r w:rsidRPr="007D16E3">
              <w:rPr>
                <w:spacing w:val="1"/>
                <w:w w:val="101"/>
                <w:sz w:val="23"/>
                <w:szCs w:val="23"/>
              </w:rPr>
              <w:t>o</w:t>
            </w:r>
            <w:r w:rsidRPr="007D16E3">
              <w:rPr>
                <w:w w:val="101"/>
                <w:sz w:val="23"/>
                <w:szCs w:val="23"/>
              </w:rPr>
              <w:t>n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4A3E9DA" w14:textId="77777777" w:rsidR="00BB6CA2" w:rsidRPr="007D16E3" w:rsidRDefault="00FC3A91">
            <w:pPr>
              <w:spacing w:line="240" w:lineRule="exact"/>
              <w:ind w:left="108"/>
              <w:rPr>
                <w:sz w:val="23"/>
                <w:szCs w:val="23"/>
              </w:rPr>
            </w:pPr>
            <w:r w:rsidRPr="007D16E3">
              <w:rPr>
                <w:spacing w:val="-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ew</w:t>
            </w:r>
            <w:r w:rsidRPr="007D16E3">
              <w:rPr>
                <w:spacing w:val="4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sz w:val="23"/>
                <w:szCs w:val="23"/>
              </w:rPr>
              <w:t>Y</w:t>
            </w:r>
            <w:r w:rsidRPr="007D16E3">
              <w:rPr>
                <w:spacing w:val="1"/>
                <w:sz w:val="23"/>
                <w:szCs w:val="23"/>
              </w:rPr>
              <w:t>or</w:t>
            </w:r>
            <w:r w:rsidRPr="007D16E3">
              <w:rPr>
                <w:spacing w:val="-2"/>
                <w:sz w:val="23"/>
                <w:szCs w:val="23"/>
              </w:rPr>
              <w:t>k</w:t>
            </w:r>
            <w:r w:rsidRPr="007D16E3">
              <w:rPr>
                <w:sz w:val="23"/>
                <w:szCs w:val="23"/>
              </w:rPr>
              <w:t>,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Y</w:t>
            </w:r>
          </w:p>
          <w:p w14:paraId="2F4F2CBC" w14:textId="77777777" w:rsidR="00BB6CA2" w:rsidRPr="007D16E3" w:rsidRDefault="00FC3A91">
            <w:pPr>
              <w:spacing w:before="4" w:line="243" w:lineRule="auto"/>
              <w:ind w:left="108" w:right="409"/>
              <w:rPr>
                <w:sz w:val="23"/>
                <w:szCs w:val="23"/>
              </w:rPr>
            </w:pPr>
            <w:r w:rsidRPr="007D16E3">
              <w:rPr>
                <w:spacing w:val="-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ew</w:t>
            </w:r>
            <w:r w:rsidRPr="007D16E3">
              <w:rPr>
                <w:spacing w:val="4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sz w:val="23"/>
                <w:szCs w:val="23"/>
              </w:rPr>
              <w:t>Y</w:t>
            </w:r>
            <w:r w:rsidRPr="007D16E3">
              <w:rPr>
                <w:spacing w:val="1"/>
                <w:sz w:val="23"/>
                <w:szCs w:val="23"/>
              </w:rPr>
              <w:t>or</w:t>
            </w:r>
            <w:r w:rsidRPr="007D16E3">
              <w:rPr>
                <w:spacing w:val="-2"/>
                <w:sz w:val="23"/>
                <w:szCs w:val="23"/>
              </w:rPr>
              <w:t>k</w:t>
            </w:r>
            <w:r w:rsidRPr="007D16E3">
              <w:rPr>
                <w:sz w:val="23"/>
                <w:szCs w:val="23"/>
              </w:rPr>
              <w:t>,</w:t>
            </w:r>
            <w:r w:rsidRPr="007D16E3">
              <w:rPr>
                <w:spacing w:val="7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 xml:space="preserve">Y </w:t>
            </w:r>
            <w:r w:rsidRPr="007D16E3">
              <w:rPr>
                <w:spacing w:val="-1"/>
                <w:sz w:val="23"/>
                <w:szCs w:val="23"/>
              </w:rPr>
              <w:t>Tr</w:t>
            </w:r>
            <w:r w:rsidRPr="007D16E3">
              <w:rPr>
                <w:sz w:val="23"/>
                <w:szCs w:val="23"/>
              </w:rPr>
              <w:t>e</w:t>
            </w:r>
            <w:r w:rsidRPr="007D16E3">
              <w:rPr>
                <w:spacing w:val="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t</w:t>
            </w:r>
            <w:r w:rsidRPr="007D16E3">
              <w:rPr>
                <w:spacing w:val="1"/>
                <w:sz w:val="23"/>
                <w:szCs w:val="23"/>
              </w:rPr>
              <w:t>o</w:t>
            </w:r>
            <w:r w:rsidRPr="007D16E3">
              <w:rPr>
                <w:spacing w:val="-2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,</w:t>
            </w:r>
            <w:r w:rsidRPr="007D16E3">
              <w:rPr>
                <w:spacing w:val="10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 xml:space="preserve">J </w:t>
            </w:r>
            <w:r w:rsidRPr="007D16E3">
              <w:rPr>
                <w:spacing w:val="-1"/>
                <w:sz w:val="23"/>
                <w:szCs w:val="23"/>
              </w:rPr>
              <w:t>N</w:t>
            </w:r>
            <w:r w:rsidRPr="007D16E3">
              <w:rPr>
                <w:sz w:val="23"/>
                <w:szCs w:val="23"/>
              </w:rPr>
              <w:t>ew</w:t>
            </w:r>
            <w:r w:rsidRPr="007D16E3">
              <w:rPr>
                <w:spacing w:val="4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sz w:val="23"/>
                <w:szCs w:val="23"/>
              </w:rPr>
              <w:t>Y</w:t>
            </w:r>
            <w:r w:rsidRPr="007D16E3">
              <w:rPr>
                <w:spacing w:val="1"/>
                <w:sz w:val="23"/>
                <w:szCs w:val="23"/>
              </w:rPr>
              <w:t>or</w:t>
            </w:r>
            <w:r w:rsidRPr="007D16E3">
              <w:rPr>
                <w:spacing w:val="-4"/>
                <w:sz w:val="23"/>
                <w:szCs w:val="23"/>
              </w:rPr>
              <w:t>k</w:t>
            </w:r>
            <w:r w:rsidRPr="007D16E3">
              <w:rPr>
                <w:sz w:val="23"/>
                <w:szCs w:val="23"/>
              </w:rPr>
              <w:t>,</w:t>
            </w:r>
            <w:r w:rsidRPr="007D16E3">
              <w:rPr>
                <w:spacing w:val="9"/>
                <w:sz w:val="23"/>
                <w:szCs w:val="23"/>
              </w:rPr>
              <w:t xml:space="preserve"> </w:t>
            </w:r>
            <w:r w:rsidRPr="007D16E3">
              <w:rPr>
                <w:spacing w:val="-1"/>
                <w:w w:val="101"/>
                <w:sz w:val="23"/>
                <w:szCs w:val="23"/>
              </w:rPr>
              <w:t>N</w:t>
            </w:r>
            <w:r w:rsidRPr="007D16E3">
              <w:rPr>
                <w:w w:val="101"/>
                <w:sz w:val="23"/>
                <w:szCs w:val="23"/>
              </w:rPr>
              <w:t>Y</w:t>
            </w:r>
          </w:p>
        </w:tc>
      </w:tr>
    </w:tbl>
    <w:p w14:paraId="78A31700" w14:textId="77777777" w:rsidR="00BB6CA2" w:rsidRPr="007D16E3" w:rsidRDefault="00FC3A91">
      <w:pPr>
        <w:spacing w:before="3"/>
        <w:ind w:left="144"/>
        <w:rPr>
          <w:b/>
          <w:bCs/>
          <w:sz w:val="23"/>
          <w:szCs w:val="23"/>
        </w:rPr>
      </w:pPr>
      <w:r w:rsidRPr="007D16E3">
        <w:rPr>
          <w:b/>
          <w:bCs/>
          <w:spacing w:val="-1"/>
          <w:w w:val="101"/>
          <w:sz w:val="23"/>
          <w:szCs w:val="23"/>
        </w:rPr>
        <w:t>ED</w:t>
      </w:r>
      <w:r w:rsidRPr="007D16E3">
        <w:rPr>
          <w:b/>
          <w:bCs/>
          <w:spacing w:val="2"/>
          <w:w w:val="101"/>
          <w:sz w:val="23"/>
          <w:szCs w:val="23"/>
        </w:rPr>
        <w:t>U</w:t>
      </w:r>
      <w:r w:rsidRPr="007D16E3">
        <w:rPr>
          <w:b/>
          <w:bCs/>
          <w:w w:val="101"/>
          <w:sz w:val="23"/>
          <w:szCs w:val="23"/>
        </w:rPr>
        <w:t>C</w:t>
      </w:r>
      <w:r w:rsidRPr="007D16E3">
        <w:rPr>
          <w:b/>
          <w:bCs/>
          <w:spacing w:val="-1"/>
          <w:w w:val="101"/>
          <w:sz w:val="23"/>
          <w:szCs w:val="23"/>
        </w:rPr>
        <w:t>A</w:t>
      </w:r>
      <w:r w:rsidRPr="007D16E3">
        <w:rPr>
          <w:b/>
          <w:bCs/>
          <w:spacing w:val="1"/>
          <w:w w:val="101"/>
          <w:sz w:val="23"/>
          <w:szCs w:val="23"/>
        </w:rPr>
        <w:t>T</w:t>
      </w:r>
      <w:r w:rsidRPr="007D16E3">
        <w:rPr>
          <w:b/>
          <w:bCs/>
          <w:spacing w:val="-3"/>
          <w:w w:val="101"/>
          <w:sz w:val="23"/>
          <w:szCs w:val="23"/>
        </w:rPr>
        <w:t>I</w:t>
      </w:r>
      <w:r w:rsidRPr="007D16E3">
        <w:rPr>
          <w:b/>
          <w:bCs/>
          <w:spacing w:val="-1"/>
          <w:w w:val="101"/>
          <w:sz w:val="23"/>
          <w:szCs w:val="23"/>
        </w:rPr>
        <w:t>O</w:t>
      </w:r>
      <w:r w:rsidRPr="007D16E3">
        <w:rPr>
          <w:b/>
          <w:bCs/>
          <w:w w:val="101"/>
          <w:sz w:val="23"/>
          <w:szCs w:val="23"/>
        </w:rPr>
        <w:t>N</w:t>
      </w:r>
    </w:p>
    <w:p w14:paraId="23B65D14" w14:textId="77777777" w:rsidR="00BB6CA2" w:rsidRPr="007D16E3" w:rsidRDefault="00FC3A91">
      <w:pPr>
        <w:spacing w:before="2"/>
        <w:ind w:left="144"/>
        <w:rPr>
          <w:sz w:val="23"/>
          <w:szCs w:val="23"/>
        </w:rPr>
      </w:pPr>
      <w:r w:rsidRPr="007D16E3">
        <w:rPr>
          <w:spacing w:val="-1"/>
          <w:sz w:val="23"/>
          <w:szCs w:val="23"/>
        </w:rPr>
        <w:t>H</w:t>
      </w:r>
      <w:r w:rsidRPr="007D16E3">
        <w:rPr>
          <w:spacing w:val="1"/>
          <w:sz w:val="23"/>
          <w:szCs w:val="23"/>
        </w:rPr>
        <w:t>u</w:t>
      </w:r>
      <w:r w:rsidRPr="007D16E3">
        <w:rPr>
          <w:spacing w:val="-2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r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z w:val="23"/>
          <w:szCs w:val="23"/>
        </w:rPr>
        <w:t>C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ll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2"/>
          <w:sz w:val="23"/>
          <w:szCs w:val="23"/>
        </w:rPr>
        <w:t>g</w:t>
      </w:r>
      <w:r w:rsidRPr="007D16E3">
        <w:rPr>
          <w:sz w:val="23"/>
          <w:szCs w:val="23"/>
        </w:rPr>
        <w:t>e,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N</w:t>
      </w:r>
      <w:r w:rsidRPr="007D16E3">
        <w:rPr>
          <w:spacing w:val="2"/>
          <w:sz w:val="23"/>
          <w:szCs w:val="23"/>
        </w:rPr>
        <w:t>e</w:t>
      </w:r>
      <w:r w:rsidRPr="007D16E3">
        <w:rPr>
          <w:sz w:val="23"/>
          <w:szCs w:val="23"/>
        </w:rPr>
        <w:t>w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Y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k</w:t>
      </w:r>
      <w:r w:rsidRPr="007D16E3">
        <w:rPr>
          <w:sz w:val="23"/>
          <w:szCs w:val="23"/>
        </w:rPr>
        <w:t>,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1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Y</w:t>
      </w:r>
    </w:p>
    <w:p w14:paraId="261D8855" w14:textId="77777777" w:rsidR="00BB6CA2" w:rsidRPr="007D16E3" w:rsidRDefault="00FC3A91">
      <w:pPr>
        <w:spacing w:before="23" w:line="243" w:lineRule="auto"/>
        <w:ind w:left="144" w:right="998" w:firstLine="701"/>
        <w:rPr>
          <w:sz w:val="23"/>
          <w:szCs w:val="23"/>
        </w:rPr>
      </w:pPr>
      <w:r w:rsidRPr="007D16E3">
        <w:rPr>
          <w:spacing w:val="-1"/>
          <w:sz w:val="23"/>
          <w:szCs w:val="23"/>
        </w:rPr>
        <w:t>M</w:t>
      </w:r>
      <w:r w:rsidRPr="007D16E3">
        <w:rPr>
          <w:spacing w:val="-3"/>
          <w:sz w:val="23"/>
          <w:szCs w:val="23"/>
        </w:rPr>
        <w:t>a</w:t>
      </w:r>
      <w:r w:rsidRPr="007D16E3">
        <w:rPr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t</w:t>
      </w:r>
      <w:r w:rsidRPr="007D16E3">
        <w:rPr>
          <w:sz w:val="23"/>
          <w:szCs w:val="23"/>
        </w:rPr>
        <w:t>e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s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f</w:t>
      </w:r>
      <w:r w:rsidRPr="007D16E3">
        <w:rPr>
          <w:spacing w:val="1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Ar</w:t>
      </w:r>
      <w:r w:rsidRPr="007D16E3">
        <w:rPr>
          <w:sz w:val="23"/>
          <w:szCs w:val="23"/>
        </w:rPr>
        <w:t>ts,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M</w:t>
      </w:r>
      <w:r w:rsidRPr="007D16E3">
        <w:rPr>
          <w:sz w:val="23"/>
          <w:szCs w:val="23"/>
        </w:rPr>
        <w:t>aj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,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Ur</w:t>
      </w:r>
      <w:r w:rsidRPr="007D16E3">
        <w:rPr>
          <w:spacing w:val="1"/>
          <w:sz w:val="23"/>
          <w:szCs w:val="23"/>
        </w:rPr>
        <w:t>b</w:t>
      </w:r>
      <w:r w:rsidRPr="007D16E3">
        <w:rPr>
          <w:sz w:val="23"/>
          <w:szCs w:val="23"/>
        </w:rPr>
        <w:t>an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3"/>
          <w:sz w:val="23"/>
          <w:szCs w:val="23"/>
        </w:rPr>
        <w:t>S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2"/>
          <w:sz w:val="23"/>
          <w:szCs w:val="23"/>
        </w:rPr>
        <w:t>u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ies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(</w:t>
      </w:r>
      <w:r w:rsidRPr="007D16E3">
        <w:rPr>
          <w:sz w:val="23"/>
          <w:szCs w:val="23"/>
        </w:rPr>
        <w:t>e</w:t>
      </w:r>
      <w:r w:rsidRPr="007D16E3">
        <w:rPr>
          <w:spacing w:val="3"/>
          <w:sz w:val="23"/>
          <w:szCs w:val="23"/>
        </w:rPr>
        <w:t>x</w:t>
      </w:r>
      <w:r w:rsidRPr="007D16E3">
        <w:rPr>
          <w:spacing w:val="-2"/>
          <w:sz w:val="23"/>
          <w:szCs w:val="23"/>
        </w:rPr>
        <w:t>p</w:t>
      </w:r>
      <w:r w:rsidRPr="007D16E3">
        <w:rPr>
          <w:sz w:val="23"/>
          <w:szCs w:val="23"/>
        </w:rPr>
        <w:t>ected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d</w:t>
      </w:r>
      <w:r w:rsidRPr="007D16E3">
        <w:rPr>
          <w:sz w:val="23"/>
          <w:szCs w:val="23"/>
        </w:rPr>
        <w:t>ate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o</w:t>
      </w:r>
      <w:r w:rsidRPr="007D16E3">
        <w:rPr>
          <w:sz w:val="23"/>
          <w:szCs w:val="23"/>
        </w:rPr>
        <w:t>f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g</w:t>
      </w:r>
      <w:r w:rsidRPr="007D16E3">
        <w:rPr>
          <w:spacing w:val="1"/>
          <w:sz w:val="23"/>
          <w:szCs w:val="23"/>
        </w:rPr>
        <w:t>r</w:t>
      </w:r>
      <w:r w:rsidRPr="007D16E3">
        <w:rPr>
          <w:sz w:val="23"/>
          <w:szCs w:val="23"/>
        </w:rPr>
        <w:t>a</w:t>
      </w:r>
      <w:r w:rsidRPr="007D16E3">
        <w:rPr>
          <w:spacing w:val="-2"/>
          <w:sz w:val="23"/>
          <w:szCs w:val="23"/>
        </w:rPr>
        <w:t>d</w:t>
      </w:r>
      <w:r w:rsidRPr="007D16E3">
        <w:rPr>
          <w:spacing w:val="1"/>
          <w:sz w:val="23"/>
          <w:szCs w:val="23"/>
        </w:rPr>
        <w:t>u</w:t>
      </w:r>
      <w:r w:rsidRPr="007D16E3">
        <w:rPr>
          <w:sz w:val="23"/>
          <w:szCs w:val="23"/>
        </w:rPr>
        <w:t>ati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,</w:t>
      </w:r>
      <w:r w:rsidRPr="007D16E3">
        <w:rPr>
          <w:spacing w:val="12"/>
          <w:sz w:val="23"/>
          <w:szCs w:val="23"/>
        </w:rPr>
        <w:t xml:space="preserve"> </w:t>
      </w:r>
      <w:r w:rsidRPr="007D16E3">
        <w:rPr>
          <w:sz w:val="23"/>
          <w:szCs w:val="23"/>
        </w:rPr>
        <w:t>J</w:t>
      </w:r>
      <w:r w:rsidRPr="007D16E3">
        <w:rPr>
          <w:spacing w:val="1"/>
          <w:sz w:val="23"/>
          <w:szCs w:val="23"/>
        </w:rPr>
        <w:t>u</w:t>
      </w:r>
      <w:r w:rsidRPr="007D16E3">
        <w:rPr>
          <w:spacing w:val="-2"/>
          <w:sz w:val="23"/>
          <w:szCs w:val="23"/>
        </w:rPr>
        <w:t>n</w:t>
      </w:r>
      <w:r w:rsidRPr="007D16E3">
        <w:rPr>
          <w:sz w:val="23"/>
          <w:szCs w:val="23"/>
        </w:rPr>
        <w:t>e,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2"/>
          <w:w w:val="101"/>
          <w:sz w:val="23"/>
          <w:szCs w:val="23"/>
        </w:rPr>
        <w:t>2</w:t>
      </w:r>
      <w:r w:rsidRPr="007D16E3">
        <w:rPr>
          <w:spacing w:val="1"/>
          <w:w w:val="101"/>
          <w:sz w:val="23"/>
          <w:szCs w:val="23"/>
        </w:rPr>
        <w:t>00</w:t>
      </w:r>
      <w:r w:rsidRPr="007D16E3">
        <w:rPr>
          <w:spacing w:val="-2"/>
          <w:w w:val="101"/>
          <w:sz w:val="23"/>
          <w:szCs w:val="23"/>
        </w:rPr>
        <w:t>9</w:t>
      </w:r>
      <w:r w:rsidRPr="007D16E3">
        <w:rPr>
          <w:w w:val="101"/>
          <w:sz w:val="23"/>
          <w:szCs w:val="23"/>
        </w:rPr>
        <w:t xml:space="preserve">) </w:t>
      </w:r>
      <w:r w:rsidRPr="007D16E3">
        <w:rPr>
          <w:spacing w:val="-1"/>
          <w:sz w:val="23"/>
          <w:szCs w:val="23"/>
        </w:rPr>
        <w:t>M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po</w:t>
      </w:r>
      <w:r w:rsidRPr="007D16E3">
        <w:rPr>
          <w:sz w:val="23"/>
          <w:szCs w:val="23"/>
        </w:rPr>
        <w:t>li</w:t>
      </w:r>
      <w:r w:rsidRPr="007D16E3">
        <w:rPr>
          <w:spacing w:val="2"/>
          <w:sz w:val="23"/>
          <w:szCs w:val="23"/>
        </w:rPr>
        <w:t>t</w:t>
      </w:r>
      <w:r w:rsidRPr="007D16E3">
        <w:rPr>
          <w:spacing w:val="-3"/>
          <w:sz w:val="23"/>
          <w:szCs w:val="23"/>
        </w:rPr>
        <w:t>a</w:t>
      </w:r>
      <w:r w:rsidRPr="007D16E3">
        <w:rPr>
          <w:sz w:val="23"/>
          <w:szCs w:val="23"/>
        </w:rPr>
        <w:t>n</w:t>
      </w:r>
      <w:r w:rsidRPr="007D16E3">
        <w:rPr>
          <w:spacing w:val="13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C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2"/>
          <w:sz w:val="23"/>
          <w:szCs w:val="23"/>
        </w:rPr>
        <w:t>l</w:t>
      </w:r>
      <w:r w:rsidRPr="007D16E3">
        <w:rPr>
          <w:sz w:val="23"/>
          <w:szCs w:val="23"/>
        </w:rPr>
        <w:t>l</w:t>
      </w:r>
      <w:r w:rsidRPr="007D16E3">
        <w:rPr>
          <w:spacing w:val="2"/>
          <w:sz w:val="23"/>
          <w:szCs w:val="23"/>
        </w:rPr>
        <w:t>e</w:t>
      </w:r>
      <w:r w:rsidRPr="007D16E3">
        <w:rPr>
          <w:spacing w:val="-4"/>
          <w:sz w:val="23"/>
          <w:szCs w:val="23"/>
        </w:rPr>
        <w:t>g</w:t>
      </w:r>
      <w:r w:rsidRPr="007D16E3">
        <w:rPr>
          <w:sz w:val="23"/>
          <w:szCs w:val="23"/>
        </w:rPr>
        <w:t>e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3"/>
          <w:sz w:val="23"/>
          <w:szCs w:val="23"/>
        </w:rPr>
        <w:t>o</w:t>
      </w:r>
      <w:r w:rsidRPr="007D16E3">
        <w:rPr>
          <w:sz w:val="23"/>
          <w:szCs w:val="23"/>
        </w:rPr>
        <w:t>f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N</w:t>
      </w:r>
      <w:r w:rsidRPr="007D16E3">
        <w:rPr>
          <w:spacing w:val="-3"/>
          <w:sz w:val="23"/>
          <w:szCs w:val="23"/>
        </w:rPr>
        <w:t>e</w:t>
      </w:r>
      <w:r w:rsidRPr="007D16E3">
        <w:rPr>
          <w:sz w:val="23"/>
          <w:szCs w:val="23"/>
        </w:rPr>
        <w:t>w</w:t>
      </w:r>
      <w:r w:rsidRPr="007D16E3">
        <w:rPr>
          <w:spacing w:val="6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Y</w:t>
      </w:r>
      <w:r w:rsidRPr="007D16E3">
        <w:rPr>
          <w:spacing w:val="-2"/>
          <w:sz w:val="23"/>
          <w:szCs w:val="23"/>
        </w:rPr>
        <w:t>o</w:t>
      </w:r>
      <w:r w:rsidRPr="007D16E3">
        <w:rPr>
          <w:spacing w:val="4"/>
          <w:sz w:val="23"/>
          <w:szCs w:val="23"/>
        </w:rPr>
        <w:t>r</w:t>
      </w:r>
      <w:r w:rsidRPr="007D16E3">
        <w:rPr>
          <w:spacing w:val="-4"/>
          <w:sz w:val="23"/>
          <w:szCs w:val="23"/>
        </w:rPr>
        <w:t>k</w:t>
      </w:r>
      <w:r w:rsidRPr="007D16E3">
        <w:rPr>
          <w:sz w:val="23"/>
          <w:szCs w:val="23"/>
        </w:rPr>
        <w:t>,</w:t>
      </w:r>
      <w:r w:rsidRPr="007D16E3">
        <w:rPr>
          <w:spacing w:val="9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N</w:t>
      </w:r>
      <w:r w:rsidRPr="007D16E3">
        <w:rPr>
          <w:sz w:val="23"/>
          <w:szCs w:val="23"/>
        </w:rPr>
        <w:t>ew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Y</w:t>
      </w:r>
      <w:r w:rsidRPr="007D16E3">
        <w:rPr>
          <w:spacing w:val="3"/>
          <w:sz w:val="23"/>
          <w:szCs w:val="23"/>
        </w:rPr>
        <w:t>o</w:t>
      </w:r>
      <w:r w:rsidRPr="007D16E3">
        <w:rPr>
          <w:spacing w:val="1"/>
          <w:sz w:val="23"/>
          <w:szCs w:val="23"/>
        </w:rPr>
        <w:t>r</w:t>
      </w:r>
      <w:r w:rsidRPr="007D16E3">
        <w:rPr>
          <w:spacing w:val="-2"/>
          <w:sz w:val="23"/>
          <w:szCs w:val="23"/>
        </w:rPr>
        <w:t>k</w:t>
      </w:r>
      <w:r w:rsidRPr="007D16E3">
        <w:rPr>
          <w:sz w:val="23"/>
          <w:szCs w:val="23"/>
        </w:rPr>
        <w:t>,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2"/>
          <w:w w:val="101"/>
          <w:sz w:val="23"/>
          <w:szCs w:val="23"/>
        </w:rPr>
        <w:t>N</w:t>
      </w:r>
      <w:r w:rsidRPr="007D16E3">
        <w:rPr>
          <w:w w:val="101"/>
          <w:sz w:val="23"/>
          <w:szCs w:val="23"/>
        </w:rPr>
        <w:t>Y</w:t>
      </w:r>
    </w:p>
    <w:p w14:paraId="5603E3F8" w14:textId="77777777" w:rsidR="00BB6CA2" w:rsidRPr="007D16E3" w:rsidRDefault="00FC3A91">
      <w:pPr>
        <w:spacing w:before="19"/>
        <w:ind w:left="845"/>
        <w:rPr>
          <w:sz w:val="23"/>
          <w:szCs w:val="23"/>
        </w:rPr>
      </w:pPr>
      <w:r w:rsidRPr="007D16E3">
        <w:rPr>
          <w:sz w:val="23"/>
          <w:szCs w:val="23"/>
        </w:rPr>
        <w:t>Bac</w:t>
      </w:r>
      <w:r w:rsidRPr="007D16E3">
        <w:rPr>
          <w:spacing w:val="1"/>
          <w:sz w:val="23"/>
          <w:szCs w:val="23"/>
        </w:rPr>
        <w:t>h</w:t>
      </w:r>
      <w:r w:rsidRPr="007D16E3">
        <w:rPr>
          <w:spacing w:val="-3"/>
          <w:sz w:val="23"/>
          <w:szCs w:val="23"/>
        </w:rPr>
        <w:t>e</w:t>
      </w:r>
      <w:r w:rsidRPr="007D16E3">
        <w:rPr>
          <w:spacing w:val="2"/>
          <w:sz w:val="23"/>
          <w:szCs w:val="23"/>
        </w:rPr>
        <w:t>l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r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2"/>
          <w:sz w:val="23"/>
          <w:szCs w:val="23"/>
        </w:rPr>
        <w:t>o</w:t>
      </w:r>
      <w:r w:rsidRPr="007D16E3">
        <w:rPr>
          <w:sz w:val="23"/>
          <w:szCs w:val="23"/>
        </w:rPr>
        <w:t>f</w:t>
      </w:r>
      <w:r w:rsidRPr="007D16E3">
        <w:rPr>
          <w:spacing w:val="4"/>
          <w:sz w:val="23"/>
          <w:szCs w:val="23"/>
        </w:rPr>
        <w:t xml:space="preserve"> </w:t>
      </w:r>
      <w:r w:rsidRPr="007D16E3">
        <w:rPr>
          <w:spacing w:val="2"/>
          <w:sz w:val="23"/>
          <w:szCs w:val="23"/>
        </w:rPr>
        <w:t>A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ts,</w:t>
      </w:r>
      <w:r w:rsidRPr="007D16E3">
        <w:rPr>
          <w:spacing w:val="7"/>
          <w:sz w:val="23"/>
          <w:szCs w:val="23"/>
        </w:rPr>
        <w:t xml:space="preserve"> </w:t>
      </w:r>
      <w:r w:rsidRPr="007D16E3">
        <w:rPr>
          <w:spacing w:val="1"/>
          <w:sz w:val="23"/>
          <w:szCs w:val="23"/>
        </w:rPr>
        <w:t>M</w:t>
      </w:r>
      <w:r w:rsidRPr="007D16E3">
        <w:rPr>
          <w:spacing w:val="-3"/>
          <w:sz w:val="23"/>
          <w:szCs w:val="23"/>
        </w:rPr>
        <w:t>a</w:t>
      </w:r>
      <w:r w:rsidRPr="007D16E3">
        <w:rPr>
          <w:sz w:val="23"/>
          <w:szCs w:val="23"/>
        </w:rPr>
        <w:t>j</w:t>
      </w:r>
      <w:r w:rsidRPr="007D16E3">
        <w:rPr>
          <w:spacing w:val="1"/>
          <w:sz w:val="23"/>
          <w:szCs w:val="23"/>
        </w:rPr>
        <w:t>o</w:t>
      </w:r>
      <w:r w:rsidRPr="007D16E3">
        <w:rPr>
          <w:spacing w:val="-1"/>
          <w:sz w:val="23"/>
          <w:szCs w:val="23"/>
        </w:rPr>
        <w:t>r</w:t>
      </w:r>
      <w:r w:rsidRPr="007D16E3">
        <w:rPr>
          <w:sz w:val="23"/>
          <w:szCs w:val="23"/>
        </w:rPr>
        <w:t>,</w:t>
      </w:r>
      <w:r w:rsidRPr="007D16E3">
        <w:rPr>
          <w:spacing w:val="10"/>
          <w:sz w:val="23"/>
          <w:szCs w:val="23"/>
        </w:rPr>
        <w:t xml:space="preserve"> </w:t>
      </w:r>
      <w:r w:rsidRPr="007D16E3">
        <w:rPr>
          <w:spacing w:val="-1"/>
          <w:sz w:val="23"/>
          <w:szCs w:val="23"/>
        </w:rPr>
        <w:t>H</w:t>
      </w:r>
      <w:r w:rsidRPr="007D16E3">
        <w:rPr>
          <w:spacing w:val="1"/>
          <w:sz w:val="23"/>
          <w:szCs w:val="23"/>
        </w:rPr>
        <w:t>u</w:t>
      </w:r>
      <w:r w:rsidRPr="007D16E3">
        <w:rPr>
          <w:spacing w:val="-2"/>
          <w:sz w:val="23"/>
          <w:szCs w:val="23"/>
        </w:rPr>
        <w:t>m</w:t>
      </w:r>
      <w:r w:rsidRPr="007D16E3">
        <w:rPr>
          <w:spacing w:val="-3"/>
          <w:sz w:val="23"/>
          <w:szCs w:val="23"/>
        </w:rPr>
        <w:t>a</w:t>
      </w:r>
      <w:r w:rsidRPr="007D16E3">
        <w:rPr>
          <w:sz w:val="23"/>
          <w:szCs w:val="23"/>
        </w:rPr>
        <w:t>n</w:t>
      </w:r>
      <w:r w:rsidRPr="007D16E3">
        <w:rPr>
          <w:spacing w:val="8"/>
          <w:sz w:val="23"/>
          <w:szCs w:val="23"/>
        </w:rPr>
        <w:t xml:space="preserve"> </w:t>
      </w:r>
      <w:r w:rsidRPr="007D16E3">
        <w:rPr>
          <w:spacing w:val="5"/>
          <w:w w:val="101"/>
          <w:sz w:val="23"/>
          <w:szCs w:val="23"/>
        </w:rPr>
        <w:t>R</w:t>
      </w:r>
      <w:r w:rsidRPr="007D16E3">
        <w:rPr>
          <w:spacing w:val="-3"/>
          <w:w w:val="101"/>
          <w:sz w:val="23"/>
          <w:szCs w:val="23"/>
        </w:rPr>
        <w:t>e</w:t>
      </w:r>
      <w:r w:rsidRPr="007D16E3">
        <w:rPr>
          <w:w w:val="101"/>
          <w:sz w:val="23"/>
          <w:szCs w:val="23"/>
        </w:rPr>
        <w:t>s</w:t>
      </w:r>
      <w:r w:rsidRPr="007D16E3">
        <w:rPr>
          <w:spacing w:val="1"/>
          <w:w w:val="101"/>
          <w:sz w:val="23"/>
          <w:szCs w:val="23"/>
        </w:rPr>
        <w:t>ou</w:t>
      </w:r>
      <w:r w:rsidRPr="007D16E3">
        <w:rPr>
          <w:spacing w:val="-1"/>
          <w:w w:val="101"/>
          <w:sz w:val="23"/>
          <w:szCs w:val="23"/>
        </w:rPr>
        <w:t>r</w:t>
      </w:r>
      <w:r w:rsidRPr="007D16E3">
        <w:rPr>
          <w:spacing w:val="2"/>
          <w:w w:val="101"/>
          <w:sz w:val="23"/>
          <w:szCs w:val="23"/>
        </w:rPr>
        <w:t>c</w:t>
      </w:r>
      <w:r w:rsidRPr="007D16E3">
        <w:rPr>
          <w:spacing w:val="-3"/>
          <w:w w:val="101"/>
          <w:sz w:val="23"/>
          <w:szCs w:val="23"/>
        </w:rPr>
        <w:t>e</w:t>
      </w:r>
      <w:r w:rsidRPr="007D16E3">
        <w:rPr>
          <w:w w:val="101"/>
          <w:sz w:val="23"/>
          <w:szCs w:val="23"/>
        </w:rPr>
        <w:t>s</w:t>
      </w:r>
    </w:p>
    <w:sectPr w:rsidR="00BB6CA2" w:rsidRPr="007D16E3">
      <w:type w:val="continuous"/>
      <w:pgSz w:w="11900" w:h="16840"/>
      <w:pgMar w:top="146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01C62"/>
    <w:multiLevelType w:val="multilevel"/>
    <w:tmpl w:val="0044A3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CA2"/>
    <w:rsid w:val="007D16E3"/>
    <w:rsid w:val="00BB6CA2"/>
    <w:rsid w:val="00FC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FB2CECB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D16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1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yancy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2021-03-20T11:21:00Z</dcterms:created>
  <dcterms:modified xsi:type="dcterms:W3CDTF">2021-03-20T11:33:00Z</dcterms:modified>
</cp:coreProperties>
</file>